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78594" w14:textId="62246F41" w:rsidR="00106403" w:rsidRPr="00CF2C86" w:rsidRDefault="00B1059A" w:rsidP="00106403">
      <w:pPr>
        <w:suppressAutoHyphens w:val="0"/>
        <w:spacing w:before="170" w:after="170"/>
        <w:rPr>
          <w:rFonts w:ascii="Fira Sans Extra Condensed" w:hAnsi="Fira Sans Extra Condensed"/>
          <w:sz w:val="22"/>
          <w:szCs w:val="22"/>
        </w:rPr>
      </w:pPr>
      <w:bookmarkStart w:id="0" w:name="_Toc431372018"/>
      <w:r w:rsidRPr="00CF2C86">
        <w:rPr>
          <w:rFonts w:ascii="Fira Sans Extra Condensed" w:hAnsi="Fira Sans Extra Condensed"/>
          <w:noProof/>
          <w:sz w:val="22"/>
          <w:szCs w:val="22"/>
          <w:lang w:eastAsia="de-DE"/>
        </w:rPr>
        <w:drawing>
          <wp:anchor distT="0" distB="0" distL="114300" distR="114300" simplePos="0" relativeHeight="251656192" behindDoc="0" locked="0" layoutInCell="1" allowOverlap="1" wp14:anchorId="17402F89" wp14:editId="1A61486E">
            <wp:simplePos x="0" y="0"/>
            <wp:positionH relativeFrom="margin">
              <wp:posOffset>-331470</wp:posOffset>
            </wp:positionH>
            <wp:positionV relativeFrom="page">
              <wp:posOffset>541020</wp:posOffset>
            </wp:positionV>
            <wp:extent cx="3042397" cy="1066800"/>
            <wp:effectExtent l="0" t="0" r="5715"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noChangeArrowheads="1"/>
                    </pic:cNvPicPr>
                  </pic:nvPicPr>
                  <pic:blipFill>
                    <a:blip r:embed="rId11"/>
                    <a:stretch>
                      <a:fillRect/>
                    </a:stretch>
                  </pic:blipFill>
                  <pic:spPr bwMode="auto">
                    <a:xfrm>
                      <a:off x="0" y="0"/>
                      <a:ext cx="3044187" cy="106742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1C5B14" w14:textId="32BB9A8A" w:rsidR="00106403" w:rsidRPr="00CF2C86" w:rsidRDefault="00106403" w:rsidP="00106403">
      <w:pPr>
        <w:suppressAutoHyphens w:val="0"/>
        <w:spacing w:before="170" w:after="170"/>
        <w:rPr>
          <w:rFonts w:ascii="Fira Sans Extra Condensed" w:hAnsi="Fira Sans Extra Condensed"/>
          <w:sz w:val="22"/>
          <w:szCs w:val="22"/>
        </w:rPr>
      </w:pPr>
    </w:p>
    <w:p w14:paraId="18DEDFB7" w14:textId="77777777" w:rsidR="00106403" w:rsidRPr="00CF2C86" w:rsidRDefault="00106403" w:rsidP="00106403">
      <w:pPr>
        <w:suppressAutoHyphens w:val="0"/>
        <w:spacing w:before="170" w:after="170"/>
        <w:rPr>
          <w:rFonts w:ascii="Fira Sans Extra Condensed" w:hAnsi="Fira Sans Extra Condensed"/>
          <w:sz w:val="22"/>
          <w:szCs w:val="22"/>
        </w:rPr>
      </w:pPr>
    </w:p>
    <w:p w14:paraId="393933F7" w14:textId="77777777" w:rsidR="00106403" w:rsidRPr="00CF2C86" w:rsidRDefault="00106403" w:rsidP="00106403">
      <w:pPr>
        <w:suppressAutoHyphens w:val="0"/>
        <w:spacing w:before="170" w:after="170"/>
        <w:rPr>
          <w:rFonts w:ascii="Fira Sans Extra Condensed" w:hAnsi="Fira Sans Extra Condensed"/>
          <w:sz w:val="22"/>
          <w:szCs w:val="22"/>
        </w:rPr>
      </w:pPr>
    </w:p>
    <w:p w14:paraId="628B6551" w14:textId="77777777" w:rsidR="00106403" w:rsidRPr="00CF2C86" w:rsidRDefault="00106403" w:rsidP="00106403">
      <w:pPr>
        <w:suppressAutoHyphens w:val="0"/>
        <w:spacing w:before="170" w:after="170"/>
        <w:rPr>
          <w:rFonts w:ascii="Fira Sans Extra Condensed" w:hAnsi="Fira Sans Extra Condensed"/>
          <w:sz w:val="22"/>
          <w:szCs w:val="22"/>
        </w:rPr>
      </w:pPr>
    </w:p>
    <w:p w14:paraId="18BAC56C" w14:textId="77777777" w:rsidR="00106403" w:rsidRPr="00CF2C86" w:rsidRDefault="00106403" w:rsidP="00106403">
      <w:pPr>
        <w:suppressAutoHyphens w:val="0"/>
        <w:spacing w:before="170" w:after="170"/>
        <w:rPr>
          <w:rFonts w:ascii="Fira Sans Extra Condensed" w:hAnsi="Fira Sans Extra Condensed"/>
          <w:sz w:val="22"/>
          <w:szCs w:val="22"/>
        </w:rPr>
      </w:pPr>
    </w:p>
    <w:p w14:paraId="5034706A" w14:textId="77777777" w:rsidR="00106403" w:rsidRPr="00CF2C86" w:rsidRDefault="00106403" w:rsidP="00106403">
      <w:pPr>
        <w:suppressAutoHyphens w:val="0"/>
        <w:spacing w:before="170" w:after="170"/>
        <w:rPr>
          <w:rFonts w:ascii="Fira Sans Extra Condensed" w:hAnsi="Fira Sans Extra Condensed"/>
          <w:sz w:val="22"/>
          <w:szCs w:val="22"/>
        </w:rPr>
      </w:pPr>
    </w:p>
    <w:p w14:paraId="06C9647C" w14:textId="77777777" w:rsidR="00106403" w:rsidRPr="00CF2C86" w:rsidRDefault="00106403" w:rsidP="00106403">
      <w:pPr>
        <w:suppressAutoHyphens w:val="0"/>
        <w:spacing w:before="170" w:after="170"/>
        <w:rPr>
          <w:rFonts w:ascii="Fira Sans Extra Condensed" w:hAnsi="Fira Sans Extra Condensed"/>
          <w:sz w:val="22"/>
          <w:szCs w:val="22"/>
        </w:rPr>
      </w:pPr>
    </w:p>
    <w:p w14:paraId="77209194" w14:textId="77777777" w:rsidR="00106403" w:rsidRPr="00CF2C86" w:rsidRDefault="00106403" w:rsidP="00106403">
      <w:pPr>
        <w:pStyle w:val="berschrift9"/>
        <w:rPr>
          <w:rFonts w:ascii="Fira Sans Extra Condensed" w:hAnsi="Fira Sans Extra Condensed"/>
          <w:b w:val="0"/>
          <w:i/>
          <w:sz w:val="28"/>
          <w:szCs w:val="28"/>
        </w:rPr>
      </w:pPr>
      <w:r w:rsidRPr="00CF2C86">
        <w:rPr>
          <w:rFonts w:ascii="Fira Sans Extra Condensed" w:hAnsi="Fira Sans Extra Condensed"/>
          <w:sz w:val="28"/>
          <w:szCs w:val="28"/>
        </w:rPr>
        <w:t>Vergabeunterlagen</w:t>
      </w:r>
    </w:p>
    <w:p w14:paraId="377DE53C" w14:textId="77777777" w:rsidR="00106403" w:rsidRPr="00CF2C86" w:rsidRDefault="00106403" w:rsidP="00106403">
      <w:pPr>
        <w:jc w:val="center"/>
        <w:rPr>
          <w:rFonts w:ascii="Fira Sans Extra Condensed" w:hAnsi="Fira Sans Extra Condensed" w:cs="Arial"/>
          <w:sz w:val="28"/>
          <w:szCs w:val="28"/>
        </w:rPr>
      </w:pPr>
    </w:p>
    <w:p w14:paraId="73CFFC0C" w14:textId="026196C7" w:rsidR="00106403" w:rsidRPr="00CF2C86" w:rsidRDefault="00106403" w:rsidP="00106403">
      <w:pPr>
        <w:jc w:val="center"/>
        <w:rPr>
          <w:rFonts w:ascii="Fira Sans Extra Condensed" w:hAnsi="Fira Sans Extra Condensed" w:cs="Arial"/>
          <w:sz w:val="28"/>
          <w:szCs w:val="28"/>
        </w:rPr>
      </w:pPr>
      <w:r w:rsidRPr="00CF2C86">
        <w:rPr>
          <w:rFonts w:ascii="Fira Sans Extra Condensed" w:hAnsi="Fira Sans Extra Condensed" w:cs="Arial"/>
          <w:sz w:val="28"/>
          <w:szCs w:val="28"/>
        </w:rPr>
        <w:t xml:space="preserve">Teil </w:t>
      </w:r>
      <w:r w:rsidR="00E2450E" w:rsidRPr="00CF2C86">
        <w:rPr>
          <w:rFonts w:ascii="Fira Sans Extra Condensed" w:hAnsi="Fira Sans Extra Condensed" w:cs="Arial"/>
          <w:sz w:val="28"/>
          <w:szCs w:val="28"/>
        </w:rPr>
        <w:t>E</w:t>
      </w:r>
      <w:r w:rsidRPr="00CF2C86">
        <w:rPr>
          <w:rFonts w:ascii="Fira Sans Extra Condensed" w:hAnsi="Fira Sans Extra Condensed" w:cs="Arial"/>
          <w:sz w:val="28"/>
          <w:szCs w:val="28"/>
        </w:rPr>
        <w:t xml:space="preserve"> –</w:t>
      </w:r>
      <w:r w:rsidR="00907CDC" w:rsidRPr="00CF2C86">
        <w:rPr>
          <w:rFonts w:ascii="Fira Sans Extra Condensed" w:hAnsi="Fira Sans Extra Condensed" w:cs="Arial"/>
          <w:sz w:val="28"/>
          <w:szCs w:val="28"/>
        </w:rPr>
        <w:t xml:space="preserve"> </w:t>
      </w:r>
      <w:r w:rsidR="00C854C5">
        <w:rPr>
          <w:rFonts w:ascii="Fira Sans Extra Condensed" w:hAnsi="Fira Sans Extra Condensed" w:cs="Arial"/>
          <w:sz w:val="28"/>
          <w:szCs w:val="28"/>
        </w:rPr>
        <w:t xml:space="preserve">Los- und </w:t>
      </w:r>
      <w:r w:rsidRPr="00CF2C86">
        <w:rPr>
          <w:rFonts w:ascii="Fira Sans Extra Condensed" w:hAnsi="Fira Sans Extra Condensed" w:cs="Arial"/>
          <w:sz w:val="28"/>
          <w:szCs w:val="28"/>
        </w:rPr>
        <w:t>Preisbl</w:t>
      </w:r>
      <w:r w:rsidR="00D35607" w:rsidRPr="00CF2C86">
        <w:rPr>
          <w:rFonts w:ascii="Fira Sans Extra Condensed" w:hAnsi="Fira Sans Extra Condensed" w:cs="Arial"/>
          <w:sz w:val="28"/>
          <w:szCs w:val="28"/>
        </w:rPr>
        <w:t>att</w:t>
      </w:r>
    </w:p>
    <w:p w14:paraId="0D053C9E" w14:textId="77777777" w:rsidR="00106403" w:rsidRPr="00CF2C86" w:rsidRDefault="00106403" w:rsidP="00106403">
      <w:pPr>
        <w:suppressAutoHyphens w:val="0"/>
        <w:spacing w:before="170" w:after="170"/>
        <w:rPr>
          <w:rFonts w:ascii="Fira Sans Extra Condensed" w:hAnsi="Fira Sans Extra Condensed"/>
          <w:sz w:val="28"/>
          <w:szCs w:val="28"/>
        </w:rPr>
      </w:pPr>
    </w:p>
    <w:p w14:paraId="1CF32E60" w14:textId="77777777" w:rsidR="00106403" w:rsidRPr="00CF2C86" w:rsidRDefault="00106403" w:rsidP="00106403">
      <w:pPr>
        <w:suppressAutoHyphens w:val="0"/>
        <w:spacing w:before="170" w:after="170"/>
        <w:jc w:val="center"/>
        <w:rPr>
          <w:rStyle w:val="CharacterStyle1"/>
          <w:rFonts w:ascii="Fira Sans Extra Condensed" w:hAnsi="Fira Sans Extra Condensed"/>
          <w:spacing w:val="60"/>
          <w:sz w:val="28"/>
          <w:szCs w:val="28"/>
        </w:rPr>
      </w:pPr>
      <w:r w:rsidRPr="00CF2C86">
        <w:rPr>
          <w:rStyle w:val="CharacterStyle1"/>
          <w:rFonts w:ascii="Fira Sans Extra Condensed" w:hAnsi="Fira Sans Extra Condensed"/>
          <w:spacing w:val="60"/>
          <w:sz w:val="28"/>
          <w:szCs w:val="28"/>
        </w:rPr>
        <w:t>zu</w:t>
      </w:r>
      <w:r w:rsidR="0054771A" w:rsidRPr="00CF2C86">
        <w:rPr>
          <w:rStyle w:val="CharacterStyle1"/>
          <w:rFonts w:ascii="Fira Sans Extra Condensed" w:hAnsi="Fira Sans Extra Condensed"/>
          <w:spacing w:val="60"/>
          <w:sz w:val="28"/>
          <w:szCs w:val="28"/>
        </w:rPr>
        <w:t>r</w:t>
      </w:r>
      <w:r w:rsidRPr="00CF2C86">
        <w:rPr>
          <w:rStyle w:val="CharacterStyle1"/>
          <w:rFonts w:ascii="Fira Sans Extra Condensed" w:hAnsi="Fira Sans Extra Condensed"/>
          <w:spacing w:val="60"/>
          <w:sz w:val="28"/>
          <w:szCs w:val="28"/>
        </w:rPr>
        <w:t xml:space="preserve"> </w:t>
      </w:r>
      <w:r w:rsidR="0054771A" w:rsidRPr="00CF2C86">
        <w:rPr>
          <w:rStyle w:val="CharacterStyle1"/>
          <w:rFonts w:ascii="Fira Sans Extra Condensed" w:hAnsi="Fira Sans Extra Condensed"/>
          <w:spacing w:val="60"/>
          <w:sz w:val="28"/>
          <w:szCs w:val="28"/>
        </w:rPr>
        <w:t>öffentlichen Ausschreibung</w:t>
      </w:r>
    </w:p>
    <w:p w14:paraId="3846DC76" w14:textId="77777777" w:rsidR="00106403" w:rsidRPr="00CF2C86" w:rsidRDefault="00106403" w:rsidP="00106403">
      <w:pPr>
        <w:suppressAutoHyphens w:val="0"/>
        <w:spacing w:before="170" w:after="170"/>
        <w:jc w:val="center"/>
        <w:rPr>
          <w:rFonts w:ascii="Fira Sans Extra Condensed" w:hAnsi="Fira Sans Extra Condensed"/>
          <w:sz w:val="28"/>
          <w:szCs w:val="28"/>
        </w:rPr>
      </w:pPr>
    </w:p>
    <w:p w14:paraId="11846E91" w14:textId="1F8A36FF" w:rsidR="00AC3BF0" w:rsidRPr="00CF2C86" w:rsidRDefault="00106403" w:rsidP="00AC3BF0">
      <w:pPr>
        <w:suppressAutoHyphens w:val="0"/>
        <w:spacing w:before="170" w:after="170"/>
        <w:jc w:val="center"/>
        <w:rPr>
          <w:rFonts w:ascii="Fira Sans Extra Condensed" w:hAnsi="Fira Sans Extra Condensed" w:cs="Arial"/>
          <w:b/>
          <w:color w:val="000000" w:themeColor="text1"/>
          <w:sz w:val="28"/>
          <w:szCs w:val="28"/>
        </w:rPr>
      </w:pPr>
      <w:r w:rsidRPr="00CF2C86">
        <w:rPr>
          <w:rStyle w:val="CharacterStyle1"/>
          <w:rFonts w:ascii="Fira Sans Extra Condensed" w:hAnsi="Fira Sans Extra Condensed"/>
          <w:spacing w:val="60"/>
          <w:sz w:val="28"/>
          <w:szCs w:val="28"/>
        </w:rPr>
        <w:br/>
      </w:r>
      <w:r w:rsidR="00AC3BF0" w:rsidRPr="00CF2C86">
        <w:rPr>
          <w:rFonts w:ascii="Fira Sans Extra Condensed" w:hAnsi="Fira Sans Extra Condensed" w:cs="Arial"/>
          <w:b/>
          <w:bCs/>
          <w:color w:val="000000" w:themeColor="text1"/>
          <w:sz w:val="28"/>
          <w:szCs w:val="28"/>
        </w:rPr>
        <w:t>"</w:t>
      </w:r>
      <w:r w:rsidR="004E4873">
        <w:rPr>
          <w:rFonts w:ascii="Fira Sans Extra Condensed" w:hAnsi="Fira Sans Extra Condensed" w:cs="Arial"/>
          <w:b/>
          <w:bCs/>
          <w:color w:val="000000" w:themeColor="text1"/>
          <w:sz w:val="28"/>
          <w:szCs w:val="28"/>
        </w:rPr>
        <w:t>Rosa – Stärke zeigen, Wege gehen“</w:t>
      </w:r>
    </w:p>
    <w:p w14:paraId="20926008" w14:textId="77777777" w:rsidR="00106403" w:rsidRPr="00CF2C86" w:rsidRDefault="00106403" w:rsidP="00106403">
      <w:pPr>
        <w:suppressAutoHyphens w:val="0"/>
        <w:spacing w:before="170" w:after="170"/>
        <w:jc w:val="center"/>
        <w:rPr>
          <w:rFonts w:ascii="Fira Sans Extra Condensed" w:hAnsi="Fira Sans Extra Condensed" w:cs="Arial"/>
          <w:sz w:val="22"/>
          <w:szCs w:val="22"/>
        </w:rPr>
      </w:pPr>
    </w:p>
    <w:p w14:paraId="2A7AE4F4" w14:textId="48E5CDD1" w:rsidR="00E3289D" w:rsidRPr="00CF2C86" w:rsidRDefault="00E3289D" w:rsidP="00E3289D">
      <w:pPr>
        <w:spacing w:before="170" w:after="170"/>
        <w:jc w:val="center"/>
        <w:rPr>
          <w:rStyle w:val="CharacterStyle1"/>
          <w:rFonts w:ascii="Fira Sans Extra Condensed" w:hAnsi="Fira Sans Extra Condensed"/>
          <w:spacing w:val="1"/>
          <w:sz w:val="22"/>
          <w:szCs w:val="22"/>
        </w:rPr>
      </w:pPr>
      <w:r w:rsidRPr="00CF2C86">
        <w:rPr>
          <w:rStyle w:val="CharacterStyle1"/>
          <w:rFonts w:ascii="Fira Sans Extra Condensed" w:hAnsi="Fira Sans Extra Condensed"/>
          <w:spacing w:val="1"/>
          <w:sz w:val="22"/>
          <w:szCs w:val="22"/>
        </w:rPr>
        <w:t>nach § 16 Abs</w:t>
      </w:r>
      <w:r w:rsidR="0021213E">
        <w:rPr>
          <w:rStyle w:val="CharacterStyle1"/>
          <w:rFonts w:ascii="Fira Sans Extra Condensed" w:hAnsi="Fira Sans Extra Condensed"/>
          <w:spacing w:val="1"/>
          <w:sz w:val="22"/>
          <w:szCs w:val="22"/>
        </w:rPr>
        <w:t>.</w:t>
      </w:r>
      <w:r w:rsidRPr="00CF2C86">
        <w:rPr>
          <w:rStyle w:val="CharacterStyle1"/>
          <w:rFonts w:ascii="Fira Sans Extra Condensed" w:hAnsi="Fira Sans Extra Condensed"/>
          <w:spacing w:val="1"/>
          <w:sz w:val="22"/>
          <w:szCs w:val="22"/>
        </w:rPr>
        <w:t> 1 Zweites Buch Sozialgesetzbuch (SGB II) i</w:t>
      </w:r>
      <w:r w:rsidR="008541B8">
        <w:rPr>
          <w:rStyle w:val="CharacterStyle1"/>
          <w:rFonts w:ascii="Fira Sans Extra Condensed" w:hAnsi="Fira Sans Extra Condensed"/>
          <w:spacing w:val="1"/>
          <w:sz w:val="22"/>
          <w:szCs w:val="22"/>
        </w:rPr>
        <w:t>, </w:t>
      </w:r>
      <w:r w:rsidRPr="00CF2C86">
        <w:rPr>
          <w:rStyle w:val="CharacterStyle1"/>
          <w:rFonts w:ascii="Fira Sans Extra Condensed" w:hAnsi="Fira Sans Extra Condensed"/>
          <w:spacing w:val="1"/>
          <w:sz w:val="22"/>
          <w:szCs w:val="22"/>
        </w:rPr>
        <w:t>V.</w:t>
      </w:r>
      <w:r w:rsidR="008541B8">
        <w:rPr>
          <w:rStyle w:val="CharacterStyle1"/>
          <w:rFonts w:ascii="Fira Sans Extra Condensed" w:hAnsi="Fira Sans Extra Condensed"/>
          <w:spacing w:val="1"/>
          <w:sz w:val="22"/>
          <w:szCs w:val="22"/>
        </w:rPr>
        <w:t> </w:t>
      </w:r>
      <w:r w:rsidRPr="00CF2C86">
        <w:rPr>
          <w:rStyle w:val="CharacterStyle1"/>
          <w:rFonts w:ascii="Fira Sans Extra Condensed" w:hAnsi="Fira Sans Extra Condensed"/>
          <w:spacing w:val="1"/>
          <w:sz w:val="22"/>
          <w:szCs w:val="22"/>
        </w:rPr>
        <w:t>m.</w:t>
      </w:r>
    </w:p>
    <w:p w14:paraId="47AE3A82" w14:textId="57564C34" w:rsidR="00E3289D" w:rsidRPr="00CF2C86" w:rsidRDefault="00E3289D" w:rsidP="00E3289D">
      <w:pPr>
        <w:spacing w:before="170" w:after="170"/>
        <w:jc w:val="center"/>
        <w:rPr>
          <w:rStyle w:val="CharacterStyle1"/>
          <w:rFonts w:ascii="Fira Sans Extra Condensed" w:hAnsi="Fira Sans Extra Condensed"/>
          <w:spacing w:val="-1"/>
          <w:sz w:val="22"/>
          <w:szCs w:val="22"/>
        </w:rPr>
      </w:pPr>
      <w:r w:rsidRPr="00CF2C86">
        <w:rPr>
          <w:rStyle w:val="CharacterStyle1"/>
          <w:rFonts w:ascii="Fira Sans Extra Condensed" w:hAnsi="Fira Sans Extra Condensed"/>
          <w:spacing w:val="-1"/>
          <w:sz w:val="22"/>
          <w:szCs w:val="22"/>
        </w:rPr>
        <w:t>§ 45 Abs</w:t>
      </w:r>
      <w:r w:rsidR="0021213E">
        <w:rPr>
          <w:rStyle w:val="CharacterStyle1"/>
          <w:rFonts w:ascii="Fira Sans Extra Condensed" w:hAnsi="Fira Sans Extra Condensed"/>
          <w:spacing w:val="-1"/>
          <w:sz w:val="22"/>
          <w:szCs w:val="22"/>
        </w:rPr>
        <w:t>.</w:t>
      </w:r>
      <w:r w:rsidRPr="00CF2C86">
        <w:rPr>
          <w:rStyle w:val="CharacterStyle1"/>
          <w:rFonts w:ascii="Fira Sans Extra Condensed" w:hAnsi="Fira Sans Extra Condensed"/>
          <w:spacing w:val="-1"/>
          <w:sz w:val="22"/>
          <w:szCs w:val="22"/>
        </w:rPr>
        <w:t> 1 Drittes Buch Sozialgesetzbuch (SGB III)</w:t>
      </w:r>
    </w:p>
    <w:p w14:paraId="02076D37" w14:textId="77777777" w:rsidR="00106403" w:rsidRPr="00CF2C86" w:rsidRDefault="00106403" w:rsidP="00106403">
      <w:pPr>
        <w:suppressAutoHyphens w:val="0"/>
        <w:spacing w:before="170" w:after="170"/>
        <w:rPr>
          <w:rFonts w:ascii="Fira Sans Extra Condensed" w:hAnsi="Fira Sans Extra Condensed"/>
          <w:sz w:val="22"/>
          <w:szCs w:val="22"/>
        </w:rPr>
      </w:pPr>
    </w:p>
    <w:p w14:paraId="71F57E3D" w14:textId="77777777" w:rsidR="00106403" w:rsidRPr="00CF2C86" w:rsidRDefault="00106403" w:rsidP="00106403">
      <w:pPr>
        <w:suppressAutoHyphens w:val="0"/>
        <w:spacing w:before="170" w:after="170"/>
        <w:rPr>
          <w:rFonts w:ascii="Fira Sans Extra Condensed" w:hAnsi="Fira Sans Extra Condensed"/>
          <w:sz w:val="22"/>
          <w:szCs w:val="22"/>
        </w:rPr>
      </w:pPr>
    </w:p>
    <w:bookmarkEnd w:id="0"/>
    <w:p w14:paraId="71F8F141" w14:textId="1CFF0772" w:rsidR="0053678A" w:rsidRPr="00CF2C86" w:rsidRDefault="0053678A" w:rsidP="0053678A">
      <w:pPr>
        <w:spacing w:before="170" w:after="170"/>
        <w:rPr>
          <w:rFonts w:ascii="Fira Sans Extra Condensed" w:hAnsi="Fira Sans Extra Condensed" w:cs="Arial"/>
          <w:sz w:val="22"/>
          <w:szCs w:val="22"/>
        </w:rPr>
      </w:pPr>
      <w:r w:rsidRPr="00CF2C86">
        <w:rPr>
          <w:rFonts w:ascii="Fira Sans Extra Condensed" w:hAnsi="Fira Sans Extra Condensed" w:cs="Arial"/>
          <w:sz w:val="22"/>
          <w:szCs w:val="22"/>
        </w:rPr>
        <w:t>Hinweis: Ändern sich die oben genannten Rechtsgrundlagen im Rahmen einer Gesetzesänderung, bleibt die Leistungserbringung für die laufende Maßnahme nach den Vertragsunterlagen bis zum Ende des begonnenen Vertragszeitraums unverändert. Dies gilt entsprechend für die vor dem Tag des Inkrafttretens der Gesetzesänderung gezogenen Verlängerungsoptionen.</w:t>
      </w:r>
    </w:p>
    <w:p w14:paraId="764C4E8F" w14:textId="77777777" w:rsidR="0053678A" w:rsidRPr="00CF2C86" w:rsidRDefault="0053678A" w:rsidP="0053678A">
      <w:pPr>
        <w:spacing w:before="170" w:after="170"/>
        <w:rPr>
          <w:rFonts w:ascii="Fira Sans Extra Condensed" w:hAnsi="Fira Sans Extra Condensed" w:cs="Arial"/>
          <w:sz w:val="22"/>
          <w:szCs w:val="22"/>
        </w:rPr>
      </w:pPr>
      <w:r w:rsidRPr="00CF2C86">
        <w:rPr>
          <w:rFonts w:ascii="Fira Sans Extra Condensed" w:hAnsi="Fira Sans Extra Condensed" w:cs="Arial"/>
          <w:sz w:val="22"/>
          <w:szCs w:val="22"/>
        </w:rPr>
        <w:t>Verlängerungsoptionen können nach dem Tag des Inkrafttretens der Gesetzesänderung nur gezogen werden, wenn die Gesetzesänderung keine Anpassung wesentlicher vertraglicher Leistungsinhalte erfordert. Im Fall der Optionsziehung ist die Leistung dann nach Maßgabe der neuen Rechtsgrundlage zu erbringen.</w:t>
      </w:r>
    </w:p>
    <w:p w14:paraId="686EBF34" w14:textId="77777777" w:rsidR="0053678A" w:rsidRPr="00CF2C86" w:rsidRDefault="0053678A" w:rsidP="0053678A">
      <w:pPr>
        <w:pBdr>
          <w:top w:val="single" w:sz="4" w:space="1" w:color="auto"/>
          <w:left w:val="single" w:sz="4" w:space="4" w:color="auto"/>
          <w:bottom w:val="single" w:sz="4" w:space="1" w:color="auto"/>
          <w:right w:val="single" w:sz="4" w:space="4" w:color="auto"/>
        </w:pBdr>
        <w:spacing w:before="170" w:after="170"/>
        <w:rPr>
          <w:rFonts w:ascii="Fira Sans Extra Condensed" w:hAnsi="Fira Sans Extra Condensed" w:cs="Arial"/>
          <w:sz w:val="22"/>
          <w:szCs w:val="22"/>
        </w:rPr>
      </w:pPr>
      <w:r w:rsidRPr="00CF2C86">
        <w:rPr>
          <w:rFonts w:ascii="Fira Sans Extra Condensed" w:hAnsi="Fira Sans Extra Condensed" w:cs="Arial"/>
          <w:sz w:val="22"/>
          <w:szCs w:val="22"/>
        </w:rPr>
        <w:t xml:space="preserve">Hinweis: Die für dieses Verfahren erstellten Unterlagen sind urheberrechtlich geschützt und dürfen weder </w:t>
      </w:r>
      <w:proofErr w:type="gramStart"/>
      <w:r w:rsidRPr="00CF2C86">
        <w:rPr>
          <w:rFonts w:ascii="Fira Sans Extra Condensed" w:hAnsi="Fira Sans Extra Condensed" w:cs="Arial"/>
          <w:sz w:val="22"/>
          <w:szCs w:val="22"/>
        </w:rPr>
        <w:t>vervielfältigt,</w:t>
      </w:r>
      <w:proofErr w:type="gramEnd"/>
      <w:r w:rsidRPr="00CF2C86">
        <w:rPr>
          <w:rFonts w:ascii="Fira Sans Extra Condensed" w:hAnsi="Fira Sans Extra Condensed" w:cs="Arial"/>
          <w:sz w:val="22"/>
          <w:szCs w:val="22"/>
        </w:rPr>
        <w:t xml:space="preserve"> noch ohne ausdrückliche schriftliche Zustimmung des Urhebers genutzt werden. Das gilt für alle Teile der Vergabeunterlagen, die im Zusammenhang mit diesem Verfahren stehen.</w:t>
      </w:r>
    </w:p>
    <w:p w14:paraId="7BAA2672" w14:textId="59476A2D" w:rsidR="004D234F" w:rsidRPr="00CF2C86" w:rsidRDefault="004D234F" w:rsidP="004D234F">
      <w:pPr>
        <w:spacing w:after="120"/>
        <w:jc w:val="both"/>
        <w:rPr>
          <w:rFonts w:ascii="Fira Sans Extra Condensed" w:hAnsi="Fira Sans Extra Condensed" w:cs="Arial"/>
          <w:sz w:val="22"/>
          <w:szCs w:val="22"/>
        </w:rPr>
      </w:pPr>
    </w:p>
    <w:p w14:paraId="4991ED95" w14:textId="77777777" w:rsidR="004D234F" w:rsidRDefault="004D234F" w:rsidP="004D234F">
      <w:pPr>
        <w:spacing w:after="120"/>
        <w:jc w:val="both"/>
        <w:rPr>
          <w:rFonts w:ascii="Fira Sans Extra Condensed" w:hAnsi="Fira Sans Extra Condensed" w:cs="Arial"/>
          <w:sz w:val="22"/>
          <w:szCs w:val="22"/>
        </w:rPr>
      </w:pPr>
    </w:p>
    <w:p w14:paraId="7E5444DE" w14:textId="77777777" w:rsidR="00CF2C86" w:rsidRPr="00CF2C86" w:rsidRDefault="00CF2C86" w:rsidP="004D234F">
      <w:pPr>
        <w:spacing w:after="120"/>
        <w:jc w:val="both"/>
        <w:rPr>
          <w:rFonts w:ascii="Fira Sans Extra Condensed" w:hAnsi="Fira Sans Extra Condensed" w:cs="Arial"/>
          <w:sz w:val="22"/>
          <w:szCs w:val="22"/>
        </w:rPr>
      </w:pPr>
    </w:p>
    <w:p w14:paraId="01E2ED64" w14:textId="77777777" w:rsidR="00D35607" w:rsidRPr="00CF2C86" w:rsidRDefault="00D35607" w:rsidP="004D234F">
      <w:pPr>
        <w:spacing w:after="120"/>
        <w:jc w:val="both"/>
        <w:rPr>
          <w:rFonts w:ascii="Fira Sans Extra Condensed" w:hAnsi="Fira Sans Extra Condensed" w:cs="Arial"/>
          <w:sz w:val="22"/>
          <w:szCs w:val="22"/>
        </w:rPr>
      </w:pPr>
    </w:p>
    <w:p w14:paraId="79B9C8CD" w14:textId="77777777" w:rsidR="00D35607" w:rsidRPr="00CF2C86" w:rsidRDefault="00D35607" w:rsidP="004D234F">
      <w:pPr>
        <w:spacing w:after="120"/>
        <w:jc w:val="both"/>
        <w:rPr>
          <w:rFonts w:ascii="Fira Sans Extra Condensed" w:hAnsi="Fira Sans Extra Condensed" w:cs="Arial"/>
          <w:sz w:val="22"/>
          <w:szCs w:val="22"/>
        </w:rPr>
        <w:sectPr w:rsidR="00D35607" w:rsidRPr="00CF2C86" w:rsidSect="001F39C3">
          <w:footerReference w:type="default" r:id="rId12"/>
          <w:footnotePr>
            <w:pos w:val="beneathText"/>
          </w:footnotePr>
          <w:pgSz w:w="11906" w:h="16838"/>
          <w:pgMar w:top="1134" w:right="1134" w:bottom="1134" w:left="1134" w:header="709" w:footer="709" w:gutter="0"/>
          <w:cols w:space="720"/>
          <w:docGrid w:linePitch="360" w:charSpace="-8193"/>
        </w:sectPr>
      </w:pPr>
    </w:p>
    <w:p w14:paraId="67595882" w14:textId="65AF82B2" w:rsidR="00D35607" w:rsidRPr="00CF2C86" w:rsidRDefault="001F39C3" w:rsidP="00D35607">
      <w:pPr>
        <w:pStyle w:val="berschrift5"/>
        <w:ind w:left="0"/>
        <w:rPr>
          <w:rFonts w:ascii="Fira Sans Extra Condensed" w:hAnsi="Fira Sans Extra Condensed"/>
          <w:szCs w:val="22"/>
        </w:rPr>
      </w:pPr>
      <w:r w:rsidRPr="00CF2C86">
        <w:rPr>
          <w:rFonts w:ascii="Fira Sans Extra Condensed" w:hAnsi="Fira Sans Extra Condensed"/>
          <w:szCs w:val="22"/>
        </w:rPr>
        <w:lastRenderedPageBreak/>
        <w:t>E</w:t>
      </w:r>
      <w:r w:rsidR="00251D4A" w:rsidRPr="00CF2C86">
        <w:rPr>
          <w:rFonts w:ascii="Fira Sans Extra Condensed" w:hAnsi="Fira Sans Extra Condensed"/>
          <w:szCs w:val="22"/>
        </w:rPr>
        <w:t>.1</w:t>
      </w:r>
    </w:p>
    <w:p w14:paraId="69A563B1" w14:textId="77777777" w:rsidR="00D35607" w:rsidRPr="00CF2C86" w:rsidRDefault="00D35607" w:rsidP="00D35607">
      <w:pPr>
        <w:pStyle w:val="berschrift5"/>
        <w:ind w:left="0"/>
        <w:rPr>
          <w:rFonts w:ascii="Fira Sans Extra Condensed" w:hAnsi="Fira Sans Extra Condensed"/>
          <w:szCs w:val="22"/>
        </w:rPr>
      </w:pPr>
    </w:p>
    <w:p w14:paraId="08EE6FCB" w14:textId="412E44BC" w:rsidR="00D35607" w:rsidRPr="00CF2C86" w:rsidRDefault="00D35607" w:rsidP="00D35607">
      <w:pPr>
        <w:pStyle w:val="berschrift5"/>
        <w:ind w:left="0"/>
        <w:rPr>
          <w:rFonts w:ascii="Fira Sans Extra Condensed" w:hAnsi="Fira Sans Extra Condensed"/>
          <w:szCs w:val="22"/>
        </w:rPr>
      </w:pPr>
      <w:r w:rsidRPr="00CF2C86">
        <w:rPr>
          <w:rFonts w:ascii="Fira Sans Extra Condensed" w:hAnsi="Fira Sans Extra Condensed"/>
          <w:szCs w:val="22"/>
        </w:rPr>
        <w:t xml:space="preserve">Preisblatt </w:t>
      </w:r>
      <w:r w:rsidR="00612667">
        <w:rPr>
          <w:rFonts w:ascii="Fira Sans Extra Condensed" w:hAnsi="Fira Sans Extra Condensed"/>
          <w:szCs w:val="22"/>
        </w:rPr>
        <w:t>„</w:t>
      </w:r>
      <w:r w:rsidR="007C2671">
        <w:rPr>
          <w:rFonts w:ascii="Fira Sans Extra Condensed" w:hAnsi="Fira Sans Extra Condensed"/>
          <w:szCs w:val="22"/>
        </w:rPr>
        <w:t>Rosa – Stärke zeigen, Wege gehen</w:t>
      </w:r>
      <w:r w:rsidR="00612667">
        <w:rPr>
          <w:rFonts w:ascii="Fira Sans Extra Condensed" w:hAnsi="Fira Sans Extra Condensed"/>
          <w:szCs w:val="22"/>
        </w:rPr>
        <w:t>“</w:t>
      </w:r>
    </w:p>
    <w:p w14:paraId="3E438734" w14:textId="77777777" w:rsidR="00D35607" w:rsidRPr="00CF2C86" w:rsidRDefault="00D35607" w:rsidP="00D35607">
      <w:pPr>
        <w:pStyle w:val="Kopfzeile"/>
        <w:tabs>
          <w:tab w:val="clear" w:pos="4536"/>
          <w:tab w:val="clear" w:pos="9072"/>
          <w:tab w:val="left" w:pos="0"/>
          <w:tab w:val="left" w:pos="1140"/>
        </w:tabs>
        <w:rPr>
          <w:rFonts w:ascii="Fira Sans Extra Condensed" w:hAnsi="Fira Sans Extra Condensed" w:cs="Arial"/>
          <w:sz w:val="22"/>
          <w:szCs w:val="22"/>
        </w:rPr>
      </w:pPr>
    </w:p>
    <w:p w14:paraId="3FA6A22B" w14:textId="77777777" w:rsidR="00D35607" w:rsidRPr="00CF2C86" w:rsidRDefault="00D35607" w:rsidP="00D35607">
      <w:pPr>
        <w:pStyle w:val="Kopfzeile"/>
        <w:tabs>
          <w:tab w:val="clear" w:pos="4536"/>
          <w:tab w:val="clear" w:pos="9072"/>
          <w:tab w:val="left" w:pos="0"/>
          <w:tab w:val="left" w:pos="1140"/>
        </w:tabs>
        <w:rPr>
          <w:rFonts w:ascii="Fira Sans Extra Condensed" w:hAnsi="Fira Sans Extra Condensed" w:cs="Arial"/>
          <w:sz w:val="22"/>
          <w:szCs w:val="22"/>
        </w:rPr>
      </w:pPr>
      <w:r w:rsidRPr="00CF2C86">
        <w:rPr>
          <w:rFonts w:ascii="Fira Sans Extra Condensed" w:hAnsi="Fira Sans Extra Condensed" w:cs="Arial"/>
          <w:sz w:val="22"/>
          <w:szCs w:val="22"/>
        </w:rPr>
        <w:t>Bieter</w:t>
      </w:r>
      <w:r w:rsidR="0013466D">
        <w:rPr>
          <w:rFonts w:ascii="Fira Sans Extra Condensed" w:hAnsi="Fira Sans Extra Condensed" w:cs="Arial"/>
          <w:sz w:val="22"/>
          <w:szCs w:val="22"/>
        </w:rPr>
        <w:t>*in</w:t>
      </w:r>
      <w:r w:rsidRPr="00CF2C86">
        <w:rPr>
          <w:rFonts w:ascii="Fira Sans Extra Condensed" w:hAnsi="Fira Sans Extra Condensed" w:cs="Arial"/>
          <w:sz w:val="22"/>
          <w:szCs w:val="22"/>
        </w:rPr>
        <w:t>:</w:t>
      </w:r>
      <w:r w:rsidRPr="00CF2C86">
        <w:rPr>
          <w:rFonts w:ascii="Fira Sans Extra Condensed" w:hAnsi="Fira Sans Extra Condensed" w:cs="Arial"/>
          <w:sz w:val="22"/>
          <w:szCs w:val="22"/>
        </w:rPr>
        <w:tab/>
      </w:r>
      <w:r w:rsidRPr="00CF2C86">
        <w:rPr>
          <w:rFonts w:ascii="Fira Sans Extra Condensed" w:hAnsi="Fira Sans Extra Condensed" w:cs="Arial"/>
          <w:sz w:val="22"/>
          <w:szCs w:val="22"/>
          <w:u w:val="single"/>
        </w:rPr>
        <w:fldChar w:fldCharType="begin">
          <w:ffData>
            <w:name w:val="Text2"/>
            <w:enabled/>
            <w:calcOnExit w:val="0"/>
            <w:textInput/>
          </w:ffData>
        </w:fldChar>
      </w:r>
      <w:r w:rsidRPr="00CF2C86">
        <w:rPr>
          <w:rFonts w:ascii="Fira Sans Extra Condensed" w:hAnsi="Fira Sans Extra Condensed" w:cs="Arial"/>
          <w:sz w:val="22"/>
          <w:szCs w:val="22"/>
          <w:u w:val="single"/>
        </w:rPr>
        <w:instrText xml:space="preserve"> FORMTEXT </w:instrText>
      </w:r>
      <w:r w:rsidRPr="00CF2C86">
        <w:rPr>
          <w:rFonts w:ascii="Fira Sans Extra Condensed" w:hAnsi="Fira Sans Extra Condensed" w:cs="Arial"/>
          <w:sz w:val="22"/>
          <w:szCs w:val="22"/>
          <w:u w:val="single"/>
        </w:rPr>
      </w:r>
      <w:r w:rsidRPr="00CF2C86">
        <w:rPr>
          <w:rFonts w:ascii="Fira Sans Extra Condensed" w:hAnsi="Fira Sans Extra Condensed" w:cs="Arial"/>
          <w:sz w:val="22"/>
          <w:szCs w:val="22"/>
          <w:u w:val="single"/>
        </w:rPr>
        <w:fldChar w:fldCharType="separate"/>
      </w:r>
      <w:r w:rsidRPr="00CF2C86">
        <w:rPr>
          <w:rFonts w:ascii="Fira Sans Extra Condensed" w:hAnsi="Fira Sans Extra Condensed" w:cs="Arial"/>
          <w:noProof/>
          <w:sz w:val="22"/>
          <w:szCs w:val="22"/>
          <w:u w:val="single"/>
        </w:rPr>
        <w:t> </w:t>
      </w:r>
      <w:r w:rsidRPr="00CF2C86">
        <w:rPr>
          <w:rFonts w:ascii="Fira Sans Extra Condensed" w:hAnsi="Fira Sans Extra Condensed" w:cs="Arial"/>
          <w:noProof/>
          <w:sz w:val="22"/>
          <w:szCs w:val="22"/>
          <w:u w:val="single"/>
        </w:rPr>
        <w:t> </w:t>
      </w:r>
      <w:r w:rsidRPr="00CF2C86">
        <w:rPr>
          <w:rFonts w:ascii="Fira Sans Extra Condensed" w:hAnsi="Fira Sans Extra Condensed" w:cs="Arial"/>
          <w:noProof/>
          <w:sz w:val="22"/>
          <w:szCs w:val="22"/>
          <w:u w:val="single"/>
        </w:rPr>
        <w:t> </w:t>
      </w:r>
      <w:r w:rsidRPr="00CF2C86">
        <w:rPr>
          <w:rFonts w:ascii="Fira Sans Extra Condensed" w:hAnsi="Fira Sans Extra Condensed" w:cs="Arial"/>
          <w:noProof/>
          <w:sz w:val="22"/>
          <w:szCs w:val="22"/>
          <w:u w:val="single"/>
        </w:rPr>
        <w:t> </w:t>
      </w:r>
      <w:r w:rsidRPr="00CF2C86">
        <w:rPr>
          <w:rFonts w:ascii="Fira Sans Extra Condensed" w:hAnsi="Fira Sans Extra Condensed" w:cs="Arial"/>
          <w:noProof/>
          <w:sz w:val="22"/>
          <w:szCs w:val="22"/>
          <w:u w:val="single"/>
        </w:rPr>
        <w:t> </w:t>
      </w:r>
      <w:r w:rsidRPr="00CF2C86">
        <w:rPr>
          <w:rFonts w:ascii="Fira Sans Extra Condensed" w:hAnsi="Fira Sans Extra Condensed" w:cs="Arial"/>
          <w:sz w:val="22"/>
          <w:szCs w:val="22"/>
          <w:u w:val="single"/>
        </w:rPr>
        <w:fldChar w:fldCharType="end"/>
      </w:r>
      <w:r w:rsidRPr="00CF2C86">
        <w:rPr>
          <w:rFonts w:ascii="Fira Sans Extra Condensed" w:hAnsi="Fira Sans Extra Condensed" w:cs="Arial"/>
          <w:sz w:val="22"/>
          <w:szCs w:val="22"/>
        </w:rPr>
        <w:t>______________________________</w:t>
      </w:r>
    </w:p>
    <w:p w14:paraId="76A82203" w14:textId="3A430D7D" w:rsidR="00D35607" w:rsidRPr="00CF2C86" w:rsidRDefault="00D35607" w:rsidP="00D35607">
      <w:pPr>
        <w:pStyle w:val="Kopfzeile"/>
        <w:tabs>
          <w:tab w:val="clear" w:pos="4536"/>
          <w:tab w:val="clear" w:pos="9072"/>
          <w:tab w:val="left" w:pos="0"/>
          <w:tab w:val="left" w:pos="1140"/>
        </w:tabs>
        <w:rPr>
          <w:rFonts w:ascii="Fira Sans Extra Condensed" w:hAnsi="Fira Sans Extra Condensed" w:cs="Arial"/>
          <w:sz w:val="22"/>
          <w:szCs w:val="22"/>
        </w:rPr>
      </w:pPr>
      <w:r w:rsidRPr="00CF2C86">
        <w:rPr>
          <w:rFonts w:ascii="Fira Sans Extra Condensed" w:hAnsi="Fira Sans Extra Condensed" w:cs="Arial"/>
          <w:sz w:val="22"/>
          <w:szCs w:val="22"/>
        </w:rPr>
        <w:tab/>
      </w:r>
      <w:r w:rsidRPr="00CF2C86">
        <w:rPr>
          <w:rFonts w:ascii="Fira Sans Extra Condensed" w:hAnsi="Fira Sans Extra Condensed" w:cs="Arial"/>
          <w:sz w:val="22"/>
          <w:szCs w:val="22"/>
        </w:rPr>
        <w:tab/>
        <w:t>Name des Bieters</w:t>
      </w:r>
      <w:r w:rsidR="0013692C">
        <w:rPr>
          <w:rFonts w:ascii="Fira Sans Extra Condensed" w:hAnsi="Fira Sans Extra Condensed" w:cs="Arial"/>
          <w:sz w:val="22"/>
          <w:szCs w:val="22"/>
        </w:rPr>
        <w:t xml:space="preserve"> oder der </w:t>
      </w:r>
      <w:r w:rsidR="00E3289D" w:rsidRPr="00CF2C86">
        <w:rPr>
          <w:rFonts w:ascii="Fira Sans Extra Condensed" w:hAnsi="Fira Sans Extra Condensed" w:cs="Arial"/>
          <w:sz w:val="22"/>
          <w:szCs w:val="22"/>
        </w:rPr>
        <w:t>Bieterin</w:t>
      </w:r>
      <w:r w:rsidR="00A11516">
        <w:rPr>
          <w:rFonts w:ascii="Fira Sans Extra Condensed" w:hAnsi="Fira Sans Extra Condensed" w:cs="Arial"/>
          <w:sz w:val="22"/>
          <w:szCs w:val="22"/>
        </w:rPr>
        <w:t xml:space="preserve"> - </w:t>
      </w:r>
      <w:r w:rsidRPr="00CF2C86">
        <w:rPr>
          <w:rFonts w:ascii="Fira Sans Extra Condensed" w:hAnsi="Fira Sans Extra Condensed" w:cs="Arial"/>
          <w:sz w:val="22"/>
          <w:szCs w:val="22"/>
        </w:rPr>
        <w:t>Firmenstempel</w:t>
      </w:r>
    </w:p>
    <w:p w14:paraId="2B2DB77D" w14:textId="77777777" w:rsidR="00D35607" w:rsidRPr="00CF2C86" w:rsidRDefault="00D35607" w:rsidP="00D35607">
      <w:pPr>
        <w:pStyle w:val="Kopfzeile"/>
        <w:tabs>
          <w:tab w:val="clear" w:pos="4536"/>
          <w:tab w:val="clear" w:pos="9072"/>
          <w:tab w:val="left" w:pos="0"/>
          <w:tab w:val="left" w:pos="1140"/>
        </w:tabs>
        <w:rPr>
          <w:rFonts w:ascii="Fira Sans Extra Condensed" w:hAnsi="Fira Sans Extra Condensed" w:cs="Arial"/>
          <w:sz w:val="22"/>
          <w:szCs w:val="22"/>
        </w:rPr>
      </w:pPr>
    </w:p>
    <w:tbl>
      <w:tblPr>
        <w:tblStyle w:val="Tabellenraster"/>
        <w:tblW w:w="0" w:type="auto"/>
        <w:tblInd w:w="108" w:type="dxa"/>
        <w:tblLook w:val="04A0" w:firstRow="1" w:lastRow="0" w:firstColumn="1" w:lastColumn="0" w:noHBand="0" w:noVBand="1"/>
      </w:tblPr>
      <w:tblGrid>
        <w:gridCol w:w="5274"/>
        <w:gridCol w:w="2946"/>
      </w:tblGrid>
      <w:tr w:rsidR="00D35607" w:rsidRPr="00CF2C86" w14:paraId="6F86AB0F" w14:textId="77777777" w:rsidTr="0013692C">
        <w:tc>
          <w:tcPr>
            <w:tcW w:w="5274" w:type="dxa"/>
          </w:tcPr>
          <w:p w14:paraId="13E50D8E" w14:textId="77777777" w:rsidR="00D35607" w:rsidRPr="00CF2C86" w:rsidRDefault="00D35607" w:rsidP="0073677B">
            <w:pPr>
              <w:pStyle w:val="Kopfzeile"/>
              <w:tabs>
                <w:tab w:val="clear" w:pos="4536"/>
                <w:tab w:val="clear" w:pos="9072"/>
                <w:tab w:val="left" w:pos="0"/>
                <w:tab w:val="left" w:pos="1140"/>
              </w:tabs>
              <w:rPr>
                <w:rFonts w:ascii="Fira Sans Extra Condensed" w:hAnsi="Fira Sans Extra Condensed" w:cs="Arial"/>
                <w:sz w:val="22"/>
                <w:szCs w:val="22"/>
              </w:rPr>
            </w:pPr>
            <w:proofErr w:type="spellStart"/>
            <w:r w:rsidRPr="00CF2C86">
              <w:rPr>
                <w:rFonts w:ascii="Fira Sans Extra Condensed" w:hAnsi="Fira Sans Extra Condensed" w:cs="Arial"/>
                <w:sz w:val="22"/>
                <w:szCs w:val="22"/>
              </w:rPr>
              <w:t>Maßnahmezeitraum</w:t>
            </w:r>
            <w:proofErr w:type="spellEnd"/>
          </w:p>
        </w:tc>
        <w:tc>
          <w:tcPr>
            <w:tcW w:w="2946" w:type="dxa"/>
          </w:tcPr>
          <w:p w14:paraId="5545BD94" w14:textId="24664ACC" w:rsidR="00D35607" w:rsidRPr="00F53E60" w:rsidRDefault="008541B8" w:rsidP="000B66B4">
            <w:pPr>
              <w:pStyle w:val="Kopfzeile"/>
              <w:tabs>
                <w:tab w:val="clear" w:pos="4536"/>
                <w:tab w:val="clear" w:pos="9072"/>
                <w:tab w:val="left" w:pos="0"/>
                <w:tab w:val="left" w:pos="1140"/>
              </w:tabs>
              <w:rPr>
                <w:rFonts w:ascii="Fira Sans Extra Condensed" w:hAnsi="Fira Sans Extra Condensed" w:cs="Arial"/>
                <w:sz w:val="22"/>
                <w:szCs w:val="22"/>
              </w:rPr>
            </w:pPr>
            <w:r>
              <w:rPr>
                <w:rFonts w:ascii="Fira Sans Extra Condensed" w:hAnsi="Fira Sans Extra Condensed" w:cs="Arial"/>
                <w:b/>
                <w:sz w:val="22"/>
                <w:szCs w:val="22"/>
              </w:rPr>
              <w:t>01</w:t>
            </w:r>
            <w:r w:rsidR="006F20C8" w:rsidRPr="00F53E60">
              <w:rPr>
                <w:rFonts w:ascii="Fira Sans Extra Condensed" w:hAnsi="Fira Sans Extra Condensed" w:cs="Arial"/>
                <w:b/>
                <w:sz w:val="22"/>
                <w:szCs w:val="22"/>
              </w:rPr>
              <w:t>.</w:t>
            </w:r>
            <w:r w:rsidR="0013692C">
              <w:rPr>
                <w:rFonts w:ascii="Fira Sans Extra Condensed" w:hAnsi="Fira Sans Extra Condensed" w:cs="Arial"/>
                <w:b/>
                <w:sz w:val="22"/>
                <w:szCs w:val="22"/>
              </w:rPr>
              <w:t>0</w:t>
            </w:r>
            <w:r w:rsidR="00A46770">
              <w:rPr>
                <w:rFonts w:ascii="Fira Sans Extra Condensed" w:hAnsi="Fira Sans Extra Condensed" w:cs="Arial"/>
                <w:b/>
                <w:sz w:val="22"/>
                <w:szCs w:val="22"/>
              </w:rPr>
              <w:t>7</w:t>
            </w:r>
            <w:r w:rsidR="006F20C8" w:rsidRPr="00F53E60">
              <w:rPr>
                <w:rFonts w:ascii="Fira Sans Extra Condensed" w:hAnsi="Fira Sans Extra Condensed" w:cs="Arial"/>
                <w:b/>
                <w:sz w:val="22"/>
                <w:szCs w:val="22"/>
              </w:rPr>
              <w:t>.202</w:t>
            </w:r>
            <w:r w:rsidR="0013692C">
              <w:rPr>
                <w:rFonts w:ascii="Fira Sans Extra Condensed" w:hAnsi="Fira Sans Extra Condensed" w:cs="Arial"/>
                <w:b/>
                <w:sz w:val="22"/>
                <w:szCs w:val="22"/>
              </w:rPr>
              <w:t>6</w:t>
            </w:r>
            <w:r w:rsidR="006F20C8" w:rsidRPr="00F53E60">
              <w:rPr>
                <w:rFonts w:ascii="Fira Sans Extra Condensed" w:hAnsi="Fira Sans Extra Condensed" w:cs="Arial"/>
                <w:b/>
                <w:sz w:val="22"/>
                <w:szCs w:val="22"/>
              </w:rPr>
              <w:t xml:space="preserve"> - </w:t>
            </w:r>
            <w:r>
              <w:rPr>
                <w:rFonts w:ascii="Fira Sans Extra Condensed" w:hAnsi="Fira Sans Extra Condensed" w:cs="Arial"/>
                <w:b/>
                <w:sz w:val="22"/>
                <w:szCs w:val="22"/>
              </w:rPr>
              <w:t>31</w:t>
            </w:r>
            <w:r w:rsidR="006F20C8" w:rsidRPr="00F53E60">
              <w:rPr>
                <w:rFonts w:ascii="Fira Sans Extra Condensed" w:hAnsi="Fira Sans Extra Condensed" w:cs="Arial"/>
                <w:b/>
                <w:sz w:val="22"/>
                <w:szCs w:val="22"/>
              </w:rPr>
              <w:t>.</w:t>
            </w:r>
            <w:r w:rsidR="00A46770">
              <w:rPr>
                <w:rFonts w:ascii="Fira Sans Extra Condensed" w:hAnsi="Fira Sans Extra Condensed" w:cs="Arial"/>
                <w:b/>
                <w:sz w:val="22"/>
                <w:szCs w:val="22"/>
              </w:rPr>
              <w:t>03</w:t>
            </w:r>
            <w:r w:rsidR="006F20C8" w:rsidRPr="00F53E60">
              <w:rPr>
                <w:rFonts w:ascii="Fira Sans Extra Condensed" w:hAnsi="Fira Sans Extra Condensed" w:cs="Arial"/>
                <w:b/>
                <w:sz w:val="22"/>
                <w:szCs w:val="22"/>
              </w:rPr>
              <w:t>.202</w:t>
            </w:r>
            <w:r w:rsidR="00A46770">
              <w:rPr>
                <w:rFonts w:ascii="Fira Sans Extra Condensed" w:hAnsi="Fira Sans Extra Condensed" w:cs="Arial"/>
                <w:b/>
                <w:sz w:val="22"/>
                <w:szCs w:val="22"/>
              </w:rPr>
              <w:t>7</w:t>
            </w:r>
          </w:p>
        </w:tc>
      </w:tr>
      <w:tr w:rsidR="004E4873" w:rsidRPr="00CF2C86" w14:paraId="67C67A0F" w14:textId="77777777" w:rsidTr="00601F65">
        <w:tc>
          <w:tcPr>
            <w:tcW w:w="5274" w:type="dxa"/>
          </w:tcPr>
          <w:p w14:paraId="1E61DDB6" w14:textId="5367C305" w:rsidR="004E4873" w:rsidRDefault="004E4873" w:rsidP="00601F65">
            <w:pPr>
              <w:pStyle w:val="Kopfzeile"/>
              <w:tabs>
                <w:tab w:val="clear" w:pos="4536"/>
                <w:tab w:val="clear" w:pos="9072"/>
                <w:tab w:val="left" w:pos="0"/>
                <w:tab w:val="left" w:pos="1140"/>
              </w:tabs>
              <w:rPr>
                <w:rFonts w:ascii="Fira Sans Extra Condensed" w:hAnsi="Fira Sans Extra Condensed" w:cs="Arial"/>
                <w:sz w:val="22"/>
                <w:szCs w:val="22"/>
              </w:rPr>
            </w:pPr>
            <w:r>
              <w:rPr>
                <w:rFonts w:ascii="Fira Sans Extra Condensed" w:hAnsi="Fira Sans Extra Condensed" w:cs="Arial"/>
                <w:sz w:val="22"/>
                <w:szCs w:val="22"/>
              </w:rPr>
              <w:t>Optionszeitraum 1</w:t>
            </w:r>
          </w:p>
        </w:tc>
        <w:tc>
          <w:tcPr>
            <w:tcW w:w="2946" w:type="dxa"/>
          </w:tcPr>
          <w:p w14:paraId="2B8350FB" w14:textId="535CF6AB" w:rsidR="004E4873" w:rsidRDefault="004E4873" w:rsidP="00601F65">
            <w:pPr>
              <w:pStyle w:val="Kopfzeile"/>
              <w:tabs>
                <w:tab w:val="clear" w:pos="4536"/>
                <w:tab w:val="clear" w:pos="9072"/>
                <w:tab w:val="left" w:pos="0"/>
                <w:tab w:val="left" w:pos="1140"/>
              </w:tabs>
              <w:rPr>
                <w:rFonts w:ascii="Fira Sans Extra Condensed" w:hAnsi="Fira Sans Extra Condensed"/>
                <w:b/>
                <w:bCs/>
                <w:sz w:val="22"/>
                <w:szCs w:val="22"/>
              </w:rPr>
            </w:pPr>
            <w:r>
              <w:rPr>
                <w:rFonts w:ascii="Fira Sans Extra Condensed" w:hAnsi="Fira Sans Extra Condensed"/>
                <w:b/>
                <w:bCs/>
                <w:sz w:val="22"/>
                <w:szCs w:val="22"/>
              </w:rPr>
              <w:t>01.04.2027 – 31.12.2027</w:t>
            </w:r>
          </w:p>
        </w:tc>
      </w:tr>
      <w:tr w:rsidR="004E4873" w:rsidRPr="00CF2C86" w14:paraId="4DEA5BA3" w14:textId="77777777" w:rsidTr="00601F65">
        <w:tc>
          <w:tcPr>
            <w:tcW w:w="5274" w:type="dxa"/>
          </w:tcPr>
          <w:p w14:paraId="4445793A" w14:textId="1ED19394" w:rsidR="004E4873" w:rsidRDefault="004E4873" w:rsidP="00601F65">
            <w:pPr>
              <w:pStyle w:val="Kopfzeile"/>
              <w:tabs>
                <w:tab w:val="clear" w:pos="4536"/>
                <w:tab w:val="clear" w:pos="9072"/>
                <w:tab w:val="left" w:pos="0"/>
                <w:tab w:val="left" w:pos="1140"/>
              </w:tabs>
              <w:rPr>
                <w:rFonts w:ascii="Fira Sans Extra Condensed" w:hAnsi="Fira Sans Extra Condensed" w:cs="Arial"/>
                <w:sz w:val="22"/>
                <w:szCs w:val="22"/>
              </w:rPr>
            </w:pPr>
            <w:r>
              <w:rPr>
                <w:rFonts w:ascii="Fira Sans Extra Condensed" w:hAnsi="Fira Sans Extra Condensed" w:cs="Arial"/>
                <w:sz w:val="22"/>
                <w:szCs w:val="22"/>
              </w:rPr>
              <w:t>Optionszeitraum 2</w:t>
            </w:r>
          </w:p>
        </w:tc>
        <w:tc>
          <w:tcPr>
            <w:tcW w:w="2946" w:type="dxa"/>
          </w:tcPr>
          <w:p w14:paraId="38486F80" w14:textId="3FA74167" w:rsidR="004E4873" w:rsidRDefault="004E4873" w:rsidP="00601F65">
            <w:pPr>
              <w:pStyle w:val="Kopfzeile"/>
              <w:tabs>
                <w:tab w:val="clear" w:pos="4536"/>
                <w:tab w:val="clear" w:pos="9072"/>
                <w:tab w:val="left" w:pos="0"/>
                <w:tab w:val="left" w:pos="1140"/>
              </w:tabs>
              <w:rPr>
                <w:rFonts w:ascii="Fira Sans Extra Condensed" w:hAnsi="Fira Sans Extra Condensed"/>
                <w:b/>
                <w:bCs/>
                <w:sz w:val="22"/>
                <w:szCs w:val="22"/>
              </w:rPr>
            </w:pPr>
            <w:r>
              <w:rPr>
                <w:rFonts w:ascii="Fira Sans Extra Condensed" w:hAnsi="Fira Sans Extra Condensed"/>
                <w:b/>
                <w:bCs/>
                <w:sz w:val="22"/>
                <w:szCs w:val="22"/>
              </w:rPr>
              <w:t>01.01.2028 – 30.09.2028</w:t>
            </w:r>
          </w:p>
        </w:tc>
      </w:tr>
    </w:tbl>
    <w:p w14:paraId="63EF0667" w14:textId="77777777" w:rsidR="00D35607" w:rsidRPr="00CF2C86" w:rsidRDefault="00D35607" w:rsidP="00D35607">
      <w:pPr>
        <w:pStyle w:val="Kopfzeile"/>
        <w:tabs>
          <w:tab w:val="clear" w:pos="4536"/>
          <w:tab w:val="clear" w:pos="9072"/>
          <w:tab w:val="left" w:pos="0"/>
          <w:tab w:val="left" w:pos="1140"/>
        </w:tabs>
        <w:rPr>
          <w:rFonts w:ascii="Fira Sans Extra Condensed" w:hAnsi="Fira Sans Extra Condensed" w:cs="Arial"/>
          <w:b/>
          <w:bCs/>
          <w:sz w:val="22"/>
          <w:szCs w:val="22"/>
          <w:u w:val="single"/>
        </w:rPr>
      </w:pPr>
    </w:p>
    <w:p w14:paraId="63D57E13" w14:textId="77777777" w:rsidR="00D35607" w:rsidRPr="00CF2C86" w:rsidRDefault="00D35607" w:rsidP="00D35607">
      <w:pPr>
        <w:pStyle w:val="Kopfzeile"/>
        <w:numPr>
          <w:ilvl w:val="0"/>
          <w:numId w:val="8"/>
        </w:numPr>
        <w:tabs>
          <w:tab w:val="clear" w:pos="1080"/>
          <w:tab w:val="clear" w:pos="4536"/>
          <w:tab w:val="clear" w:pos="9072"/>
          <w:tab w:val="left" w:pos="0"/>
          <w:tab w:val="num" w:pos="284"/>
          <w:tab w:val="left" w:pos="1140"/>
        </w:tabs>
        <w:ind w:left="0" w:firstLine="0"/>
        <w:rPr>
          <w:rFonts w:ascii="Fira Sans Extra Condensed" w:hAnsi="Fira Sans Extra Condensed" w:cs="Arial"/>
          <w:b/>
          <w:bCs/>
          <w:sz w:val="22"/>
          <w:szCs w:val="22"/>
          <w:u w:val="single"/>
        </w:rPr>
      </w:pPr>
      <w:r w:rsidRPr="00CF2C86">
        <w:rPr>
          <w:rFonts w:ascii="Fira Sans Extra Condensed" w:hAnsi="Fira Sans Extra Condensed" w:cs="Arial"/>
          <w:b/>
          <w:bCs/>
          <w:sz w:val="22"/>
          <w:szCs w:val="22"/>
          <w:u w:val="single"/>
        </w:rPr>
        <w:t xml:space="preserve">Angebotspreis </w:t>
      </w:r>
    </w:p>
    <w:p w14:paraId="105284E2" w14:textId="71E18E7E" w:rsidR="00D35607" w:rsidRPr="00CF2C86" w:rsidRDefault="00D35607" w:rsidP="00612667">
      <w:pPr>
        <w:pStyle w:val="Kopfzeile"/>
        <w:tabs>
          <w:tab w:val="clear" w:pos="4536"/>
          <w:tab w:val="clear" w:pos="9072"/>
          <w:tab w:val="left" w:pos="0"/>
          <w:tab w:val="left" w:pos="720"/>
        </w:tabs>
        <w:spacing w:after="240"/>
        <w:jc w:val="both"/>
        <w:rPr>
          <w:rFonts w:ascii="Fira Sans Extra Condensed" w:hAnsi="Fira Sans Extra Condensed" w:cs="Arial"/>
          <w:sz w:val="22"/>
          <w:szCs w:val="22"/>
        </w:rPr>
      </w:pPr>
      <w:r w:rsidRPr="00CF2C86">
        <w:rPr>
          <w:rFonts w:ascii="Fira Sans Extra Condensed" w:hAnsi="Fira Sans Extra Condensed" w:cs="Arial"/>
          <w:sz w:val="22"/>
          <w:szCs w:val="22"/>
        </w:rPr>
        <w:t>Anzugeben ist der errechnete Festbetrag zur Deckung sämtlicher in Zusammenhang mit der Dur</w:t>
      </w:r>
      <w:r w:rsidR="00AE313A" w:rsidRPr="00CF2C86">
        <w:rPr>
          <w:rFonts w:ascii="Fira Sans Extra Condensed" w:hAnsi="Fira Sans Extra Condensed" w:cs="Arial"/>
          <w:sz w:val="22"/>
          <w:szCs w:val="22"/>
        </w:rPr>
        <w:t>chführung entstehenden Kosten.</w:t>
      </w:r>
    </w:p>
    <w:tbl>
      <w:tblPr>
        <w:tblStyle w:val="Tabellenraster"/>
        <w:tblW w:w="0" w:type="auto"/>
        <w:tblInd w:w="108" w:type="dxa"/>
        <w:tblLook w:val="04A0" w:firstRow="1" w:lastRow="0" w:firstColumn="1" w:lastColumn="0" w:noHBand="0" w:noVBand="1"/>
      </w:tblPr>
      <w:tblGrid>
        <w:gridCol w:w="5274"/>
        <w:gridCol w:w="2946"/>
      </w:tblGrid>
      <w:tr w:rsidR="008541B8" w:rsidRPr="00CF2C86" w14:paraId="1AC59D98" w14:textId="77777777" w:rsidTr="0013692C">
        <w:tc>
          <w:tcPr>
            <w:tcW w:w="5274" w:type="dxa"/>
            <w:vAlign w:val="center"/>
          </w:tcPr>
          <w:p w14:paraId="48C08DBF" w14:textId="77777777" w:rsidR="00D35607" w:rsidRPr="00CF2C86" w:rsidRDefault="00D35607" w:rsidP="0073677B">
            <w:pPr>
              <w:pStyle w:val="Kopfzeile"/>
              <w:tabs>
                <w:tab w:val="clear" w:pos="4536"/>
                <w:tab w:val="clear" w:pos="9072"/>
                <w:tab w:val="left" w:pos="0"/>
                <w:tab w:val="left" w:pos="720"/>
              </w:tabs>
              <w:rPr>
                <w:rFonts w:ascii="Fira Sans Extra Condensed" w:hAnsi="Fira Sans Extra Condensed" w:cs="Arial"/>
                <w:sz w:val="22"/>
                <w:szCs w:val="22"/>
              </w:rPr>
            </w:pPr>
            <w:r w:rsidRPr="00CF2C86">
              <w:rPr>
                <w:rFonts w:ascii="Fira Sans Extra Condensed" w:hAnsi="Fira Sans Extra Condensed" w:cs="Arial"/>
                <w:bCs/>
                <w:sz w:val="22"/>
                <w:szCs w:val="22"/>
              </w:rPr>
              <w:t>Dauer der Maßnahme insgesamt</w:t>
            </w:r>
          </w:p>
        </w:tc>
        <w:tc>
          <w:tcPr>
            <w:tcW w:w="2946" w:type="dxa"/>
            <w:vAlign w:val="center"/>
          </w:tcPr>
          <w:p w14:paraId="1902C829" w14:textId="4F8BE03D" w:rsidR="00D35607" w:rsidRPr="00CC0EBB" w:rsidRDefault="00A46770" w:rsidP="00E55AFC">
            <w:pPr>
              <w:pStyle w:val="Kopfzeile"/>
              <w:tabs>
                <w:tab w:val="clear" w:pos="4536"/>
                <w:tab w:val="clear" w:pos="9072"/>
                <w:tab w:val="left" w:pos="0"/>
                <w:tab w:val="left" w:pos="720"/>
              </w:tabs>
              <w:rPr>
                <w:rFonts w:ascii="Fira Sans Extra Condensed" w:hAnsi="Fira Sans Extra Condensed" w:cs="Arial"/>
                <w:bCs/>
                <w:sz w:val="22"/>
                <w:szCs w:val="22"/>
              </w:rPr>
            </w:pPr>
            <w:r>
              <w:rPr>
                <w:rFonts w:ascii="Fira Sans Extra Condensed" w:hAnsi="Fira Sans Extra Condensed" w:cs="Arial"/>
                <w:bCs/>
                <w:sz w:val="22"/>
                <w:szCs w:val="22"/>
              </w:rPr>
              <w:t>9</w:t>
            </w:r>
            <w:r w:rsidR="00634C33" w:rsidRPr="00CF2C86">
              <w:rPr>
                <w:rFonts w:ascii="Fira Sans Extra Condensed" w:hAnsi="Fira Sans Extra Condensed" w:cs="Arial"/>
                <w:bCs/>
                <w:sz w:val="22"/>
                <w:szCs w:val="22"/>
              </w:rPr>
              <w:t xml:space="preserve"> Monate</w:t>
            </w:r>
          </w:p>
        </w:tc>
      </w:tr>
      <w:tr w:rsidR="00E55AFC" w:rsidRPr="00CF2C86" w14:paraId="39BC55BC" w14:textId="77777777" w:rsidTr="0013692C">
        <w:tc>
          <w:tcPr>
            <w:tcW w:w="5274" w:type="dxa"/>
            <w:vAlign w:val="center"/>
          </w:tcPr>
          <w:p w14:paraId="3D90D484" w14:textId="4B70BC84" w:rsidR="00E55AFC" w:rsidRPr="00CF2C86" w:rsidRDefault="00E55AFC" w:rsidP="0073677B">
            <w:pPr>
              <w:pStyle w:val="Kopfzeile"/>
              <w:tabs>
                <w:tab w:val="clear" w:pos="4536"/>
                <w:tab w:val="clear" w:pos="9072"/>
                <w:tab w:val="left" w:pos="0"/>
                <w:tab w:val="left" w:pos="720"/>
              </w:tabs>
              <w:snapToGrid w:val="0"/>
              <w:rPr>
                <w:rFonts w:ascii="Fira Sans Extra Condensed" w:hAnsi="Fira Sans Extra Condensed" w:cs="Arial"/>
                <w:bCs/>
                <w:sz w:val="22"/>
                <w:szCs w:val="22"/>
              </w:rPr>
            </w:pPr>
            <w:r>
              <w:rPr>
                <w:rFonts w:ascii="Fira Sans Extra Condensed" w:hAnsi="Fira Sans Extra Condensed" w:cs="Arial"/>
                <w:bCs/>
                <w:sz w:val="22"/>
                <w:szCs w:val="22"/>
              </w:rPr>
              <w:t>Umfang der Maßnahme</w:t>
            </w:r>
          </w:p>
        </w:tc>
        <w:tc>
          <w:tcPr>
            <w:tcW w:w="2946" w:type="dxa"/>
            <w:vAlign w:val="center"/>
          </w:tcPr>
          <w:p w14:paraId="78358F03" w14:textId="663F0666" w:rsidR="00E55AFC" w:rsidRDefault="00E55AFC" w:rsidP="00E55AFC">
            <w:pPr>
              <w:pStyle w:val="Kopfzeile"/>
              <w:tabs>
                <w:tab w:val="clear" w:pos="4536"/>
                <w:tab w:val="clear" w:pos="9072"/>
                <w:tab w:val="left" w:pos="0"/>
                <w:tab w:val="left" w:pos="720"/>
              </w:tabs>
              <w:rPr>
                <w:rFonts w:ascii="Fira Sans Extra Condensed" w:hAnsi="Fira Sans Extra Condensed" w:cs="Arial"/>
                <w:bCs/>
                <w:sz w:val="22"/>
                <w:szCs w:val="22"/>
              </w:rPr>
            </w:pPr>
            <w:r>
              <w:rPr>
                <w:rFonts w:ascii="Fira Sans Extra Condensed" w:hAnsi="Fira Sans Extra Condensed" w:cs="Arial"/>
                <w:bCs/>
                <w:sz w:val="22"/>
                <w:szCs w:val="22"/>
              </w:rPr>
              <w:t>25 Zeitstunden pro Woche</w:t>
            </w:r>
          </w:p>
        </w:tc>
      </w:tr>
      <w:tr w:rsidR="008541B8" w:rsidRPr="00CF2C86" w14:paraId="2EA06F2B" w14:textId="77777777" w:rsidTr="0013692C">
        <w:tc>
          <w:tcPr>
            <w:tcW w:w="5274" w:type="dxa"/>
            <w:vAlign w:val="center"/>
          </w:tcPr>
          <w:p w14:paraId="2A3B9BC0" w14:textId="6757B4CB" w:rsidR="00D35607" w:rsidRPr="00CF2C86" w:rsidRDefault="00D35607" w:rsidP="0073677B">
            <w:pPr>
              <w:pStyle w:val="Kopfzeile"/>
              <w:tabs>
                <w:tab w:val="clear" w:pos="4536"/>
                <w:tab w:val="clear" w:pos="9072"/>
                <w:tab w:val="left" w:pos="0"/>
                <w:tab w:val="left" w:pos="720"/>
              </w:tabs>
              <w:snapToGrid w:val="0"/>
              <w:rPr>
                <w:rFonts w:ascii="Fira Sans Extra Condensed" w:hAnsi="Fira Sans Extra Condensed" w:cs="Arial"/>
                <w:bCs/>
                <w:sz w:val="22"/>
                <w:szCs w:val="22"/>
              </w:rPr>
            </w:pPr>
            <w:proofErr w:type="spellStart"/>
            <w:r w:rsidRPr="00CF2C86">
              <w:rPr>
                <w:rFonts w:ascii="Fira Sans Extra Condensed" w:hAnsi="Fira Sans Extra Condensed" w:cs="Arial"/>
                <w:bCs/>
                <w:sz w:val="22"/>
                <w:szCs w:val="22"/>
              </w:rPr>
              <w:t>Maßnahmeeinheiten</w:t>
            </w:r>
            <w:proofErr w:type="spellEnd"/>
          </w:p>
        </w:tc>
        <w:tc>
          <w:tcPr>
            <w:tcW w:w="2946" w:type="dxa"/>
            <w:vAlign w:val="center"/>
          </w:tcPr>
          <w:p w14:paraId="70E22488" w14:textId="0BB454D7" w:rsidR="00D35607" w:rsidRPr="00CF2C86" w:rsidRDefault="008541B8" w:rsidP="00E55AFC">
            <w:pPr>
              <w:pStyle w:val="Kopfzeile"/>
              <w:tabs>
                <w:tab w:val="clear" w:pos="4536"/>
                <w:tab w:val="clear" w:pos="9072"/>
                <w:tab w:val="left" w:pos="0"/>
                <w:tab w:val="left" w:pos="720"/>
              </w:tabs>
              <w:rPr>
                <w:rFonts w:ascii="Fira Sans Extra Condensed" w:hAnsi="Fira Sans Extra Condensed" w:cs="Arial"/>
                <w:bCs/>
                <w:sz w:val="22"/>
                <w:szCs w:val="22"/>
              </w:rPr>
            </w:pPr>
            <w:r>
              <w:rPr>
                <w:rFonts w:ascii="Fira Sans Extra Condensed" w:hAnsi="Fira Sans Extra Condensed" w:cs="Arial"/>
                <w:bCs/>
                <w:sz w:val="22"/>
                <w:szCs w:val="22"/>
              </w:rPr>
              <w:t>1</w:t>
            </w:r>
          </w:p>
        </w:tc>
      </w:tr>
      <w:tr w:rsidR="008541B8" w:rsidRPr="00CF2C86" w14:paraId="2B6A0D87" w14:textId="77777777" w:rsidTr="00E17F55">
        <w:tc>
          <w:tcPr>
            <w:tcW w:w="5274" w:type="dxa"/>
            <w:vAlign w:val="center"/>
          </w:tcPr>
          <w:p w14:paraId="5BD57E8A" w14:textId="3DC4D9DF" w:rsidR="00D35607" w:rsidRPr="00CF2C86" w:rsidRDefault="008541B8" w:rsidP="00634C33">
            <w:pPr>
              <w:pStyle w:val="Kopfzeile"/>
              <w:tabs>
                <w:tab w:val="clear" w:pos="4536"/>
                <w:tab w:val="clear" w:pos="9072"/>
                <w:tab w:val="left" w:pos="0"/>
                <w:tab w:val="left" w:pos="720"/>
              </w:tabs>
              <w:rPr>
                <w:rFonts w:ascii="Fira Sans Extra Condensed" w:hAnsi="Fira Sans Extra Condensed" w:cs="Arial"/>
                <w:sz w:val="22"/>
                <w:szCs w:val="22"/>
              </w:rPr>
            </w:pPr>
            <w:r>
              <w:rPr>
                <w:rFonts w:ascii="Fira Sans Extra Condensed" w:hAnsi="Fira Sans Extra Condensed" w:cs="Arial"/>
                <w:bCs/>
                <w:sz w:val="22"/>
                <w:szCs w:val="22"/>
              </w:rPr>
              <w:t>M</w:t>
            </w:r>
            <w:r w:rsidR="00D35607" w:rsidRPr="00CF2C86">
              <w:rPr>
                <w:rFonts w:ascii="Fira Sans Extra Condensed" w:hAnsi="Fira Sans Extra Condensed" w:cs="Arial"/>
                <w:bCs/>
                <w:sz w:val="22"/>
                <w:szCs w:val="22"/>
              </w:rPr>
              <w:t>it der Maßnahme bereitgestellte Teilnehme</w:t>
            </w:r>
            <w:r w:rsidR="00CE533F">
              <w:rPr>
                <w:rFonts w:ascii="Fira Sans Extra Condensed" w:hAnsi="Fira Sans Extra Condensed" w:cs="Arial"/>
                <w:bCs/>
                <w:sz w:val="22"/>
                <w:szCs w:val="22"/>
              </w:rPr>
              <w:t>r*innen</w:t>
            </w:r>
            <w:r w:rsidR="00D35607" w:rsidRPr="00CF2C86">
              <w:rPr>
                <w:rFonts w:ascii="Fira Sans Extra Condensed" w:hAnsi="Fira Sans Extra Condensed" w:cs="Arial"/>
                <w:bCs/>
                <w:sz w:val="22"/>
                <w:szCs w:val="22"/>
              </w:rPr>
              <w:t>plätze</w:t>
            </w:r>
          </w:p>
        </w:tc>
        <w:tc>
          <w:tcPr>
            <w:tcW w:w="2946" w:type="dxa"/>
            <w:vAlign w:val="center"/>
          </w:tcPr>
          <w:p w14:paraId="2D68E01A" w14:textId="259705CB" w:rsidR="00D35607" w:rsidRPr="00CC0EBB" w:rsidRDefault="00A46770" w:rsidP="00E55AFC">
            <w:pPr>
              <w:pStyle w:val="Kopfzeile"/>
              <w:tabs>
                <w:tab w:val="clear" w:pos="4536"/>
                <w:tab w:val="clear" w:pos="9072"/>
                <w:tab w:val="left" w:pos="0"/>
                <w:tab w:val="left" w:pos="720"/>
                <w:tab w:val="left" w:pos="1140"/>
              </w:tabs>
              <w:rPr>
                <w:rFonts w:ascii="Fira Sans Extra Condensed" w:hAnsi="Fira Sans Extra Condensed" w:cs="Arial"/>
                <w:bCs/>
                <w:sz w:val="22"/>
                <w:szCs w:val="22"/>
              </w:rPr>
            </w:pPr>
            <w:r>
              <w:rPr>
                <w:rFonts w:ascii="Fira Sans Extra Condensed" w:hAnsi="Fira Sans Extra Condensed" w:cs="Arial"/>
                <w:bCs/>
                <w:sz w:val="22"/>
                <w:szCs w:val="22"/>
              </w:rPr>
              <w:t>3</w:t>
            </w:r>
            <w:r w:rsidR="007C2671">
              <w:rPr>
                <w:rFonts w:ascii="Fira Sans Extra Condensed" w:hAnsi="Fira Sans Extra Condensed" w:cs="Arial"/>
                <w:bCs/>
                <w:sz w:val="22"/>
                <w:szCs w:val="22"/>
              </w:rPr>
              <w:t>0</w:t>
            </w:r>
          </w:p>
        </w:tc>
      </w:tr>
      <w:tr w:rsidR="008541B8" w:rsidRPr="00CF2C86" w14:paraId="438976A2" w14:textId="77777777" w:rsidTr="0013692C">
        <w:tc>
          <w:tcPr>
            <w:tcW w:w="5274" w:type="dxa"/>
            <w:vAlign w:val="center"/>
          </w:tcPr>
          <w:p w14:paraId="1E95C3D8" w14:textId="769E0886" w:rsidR="00D35607" w:rsidRPr="00CF2C86" w:rsidRDefault="00D35607" w:rsidP="0073677B">
            <w:pPr>
              <w:pStyle w:val="Kopfzeile"/>
              <w:tabs>
                <w:tab w:val="clear" w:pos="4536"/>
                <w:tab w:val="clear" w:pos="9072"/>
                <w:tab w:val="left" w:pos="0"/>
                <w:tab w:val="left" w:pos="720"/>
              </w:tabs>
              <w:rPr>
                <w:rFonts w:ascii="Fira Sans Extra Condensed" w:hAnsi="Fira Sans Extra Condensed" w:cs="Arial"/>
                <w:sz w:val="22"/>
                <w:szCs w:val="22"/>
              </w:rPr>
            </w:pPr>
            <w:r w:rsidRPr="00CF2C86">
              <w:rPr>
                <w:rFonts w:ascii="Fira Sans Extra Condensed" w:hAnsi="Fira Sans Extra Condensed" w:cs="Arial"/>
                <w:sz w:val="22"/>
                <w:szCs w:val="22"/>
              </w:rPr>
              <w:t>Personal/</w:t>
            </w:r>
            <w:r w:rsidR="008541B8">
              <w:rPr>
                <w:rFonts w:ascii="Fira Sans Extra Condensed" w:hAnsi="Fira Sans Extra Condensed" w:cs="Arial"/>
                <w:sz w:val="22"/>
                <w:szCs w:val="22"/>
              </w:rPr>
              <w:t> </w:t>
            </w:r>
            <w:r w:rsidRPr="00CF2C86">
              <w:rPr>
                <w:rFonts w:ascii="Fira Sans Extra Condensed" w:hAnsi="Fira Sans Extra Condensed" w:cs="Arial"/>
                <w:sz w:val="22"/>
                <w:szCs w:val="22"/>
              </w:rPr>
              <w:t>Stellenumfang</w:t>
            </w:r>
            <w:r w:rsidR="008541B8">
              <w:rPr>
                <w:rFonts w:ascii="Fira Sans Extra Condensed" w:hAnsi="Fira Sans Extra Condensed" w:cs="Arial"/>
                <w:sz w:val="22"/>
                <w:szCs w:val="22"/>
              </w:rPr>
              <w:t xml:space="preserve"> VZÄ</w:t>
            </w:r>
            <w:r w:rsidR="00722BF2" w:rsidRPr="0013692C">
              <w:rPr>
                <w:rStyle w:val="Funotenzeichen"/>
                <w:rFonts w:ascii="Fira Sans Extra Condensed" w:hAnsi="Fira Sans Extra Condensed" w:cstheme="minorHAnsi"/>
                <w:sz w:val="14"/>
                <w:szCs w:val="14"/>
              </w:rPr>
              <w:footnoteReference w:id="1"/>
            </w:r>
          </w:p>
        </w:tc>
        <w:tc>
          <w:tcPr>
            <w:tcW w:w="2946" w:type="dxa"/>
            <w:tcBorders>
              <w:bottom w:val="single" w:sz="12" w:space="0" w:color="auto"/>
            </w:tcBorders>
            <w:vAlign w:val="center"/>
          </w:tcPr>
          <w:tbl>
            <w:tblPr>
              <w:tblStyle w:val="Tabellenraster"/>
              <w:tblW w:w="0" w:type="auto"/>
              <w:jc w:val="center"/>
              <w:tblLook w:val="04A0" w:firstRow="1" w:lastRow="0" w:firstColumn="1" w:lastColumn="0" w:noHBand="0" w:noVBand="1"/>
            </w:tblPr>
            <w:tblGrid>
              <w:gridCol w:w="1254"/>
              <w:gridCol w:w="1466"/>
            </w:tblGrid>
            <w:tr w:rsidR="00722BF2" w14:paraId="66D5603E" w14:textId="77777777" w:rsidTr="0013692C">
              <w:trPr>
                <w:jc w:val="center"/>
              </w:trPr>
              <w:tc>
                <w:tcPr>
                  <w:tcW w:w="1254" w:type="dxa"/>
                </w:tcPr>
                <w:p w14:paraId="1A91061E" w14:textId="77777777" w:rsidR="0013692C" w:rsidRPr="00BD6697" w:rsidRDefault="0013692C" w:rsidP="0013692C">
                  <w:pPr>
                    <w:pStyle w:val="Kopfzeile"/>
                    <w:tabs>
                      <w:tab w:val="clear" w:pos="4536"/>
                      <w:tab w:val="clear" w:pos="9072"/>
                      <w:tab w:val="left" w:pos="0"/>
                      <w:tab w:val="left" w:pos="720"/>
                    </w:tabs>
                    <w:spacing w:before="120" w:after="120"/>
                    <w:jc w:val="both"/>
                    <w:rPr>
                      <w:rFonts w:ascii="Fira Sans Extra Condensed" w:hAnsi="Fira Sans Extra Condensed" w:cstheme="minorHAnsi"/>
                      <w:sz w:val="14"/>
                      <w:szCs w:val="14"/>
                    </w:rPr>
                  </w:pPr>
                </w:p>
              </w:tc>
              <w:tc>
                <w:tcPr>
                  <w:tcW w:w="1466" w:type="dxa"/>
                </w:tcPr>
                <w:p w14:paraId="48A46C23" w14:textId="77777777" w:rsidR="0013692C" w:rsidRPr="00262AE1" w:rsidRDefault="0013692C" w:rsidP="0013692C">
                  <w:pPr>
                    <w:pStyle w:val="Kopfzeile"/>
                    <w:tabs>
                      <w:tab w:val="clear" w:pos="4536"/>
                      <w:tab w:val="clear" w:pos="9072"/>
                      <w:tab w:val="left" w:pos="0"/>
                      <w:tab w:val="left" w:pos="720"/>
                    </w:tabs>
                    <w:spacing w:before="120" w:after="120"/>
                    <w:jc w:val="center"/>
                    <w:rPr>
                      <w:rFonts w:ascii="Fira Sans Extra Condensed" w:hAnsi="Fira Sans Extra Condensed" w:cstheme="minorHAnsi"/>
                      <w:sz w:val="14"/>
                      <w:szCs w:val="14"/>
                    </w:rPr>
                  </w:pPr>
                  <w:r w:rsidRPr="00262AE1">
                    <w:rPr>
                      <w:rFonts w:ascii="Fira Sans Extra Condensed" w:hAnsi="Fira Sans Extra Condensed" w:cs="Calibri"/>
                      <w:sz w:val="14"/>
                      <w:szCs w:val="14"/>
                    </w:rPr>
                    <w:t>Betreuungsschlüssel</w:t>
                  </w:r>
                </w:p>
              </w:tc>
            </w:tr>
            <w:tr w:rsidR="00722BF2" w14:paraId="5DF1B201" w14:textId="77777777" w:rsidTr="0013692C">
              <w:trPr>
                <w:jc w:val="center"/>
              </w:trPr>
              <w:tc>
                <w:tcPr>
                  <w:tcW w:w="1254" w:type="dxa"/>
                </w:tcPr>
                <w:p w14:paraId="22DA0916" w14:textId="55E9331A" w:rsidR="0013692C" w:rsidRPr="00BD6697" w:rsidRDefault="0013692C" w:rsidP="0013692C">
                  <w:pPr>
                    <w:pStyle w:val="Kopfzeile"/>
                    <w:tabs>
                      <w:tab w:val="clear" w:pos="4536"/>
                      <w:tab w:val="clear" w:pos="9072"/>
                      <w:tab w:val="left" w:pos="0"/>
                      <w:tab w:val="left" w:pos="720"/>
                    </w:tabs>
                    <w:spacing w:before="120" w:after="120"/>
                    <w:jc w:val="both"/>
                    <w:rPr>
                      <w:rFonts w:ascii="Fira Sans Extra Condensed" w:hAnsi="Fira Sans Extra Condensed" w:cstheme="minorHAnsi"/>
                      <w:sz w:val="14"/>
                      <w:szCs w:val="14"/>
                    </w:rPr>
                  </w:pPr>
                  <w:r w:rsidRPr="00BD6697">
                    <w:rPr>
                      <w:rFonts w:ascii="Fira Sans Extra Condensed" w:hAnsi="Fira Sans Extra Condensed" w:cs="Calibri"/>
                      <w:sz w:val="14"/>
                      <w:szCs w:val="14"/>
                    </w:rPr>
                    <w:t>Sozialpädagogische Fachkr</w:t>
                  </w:r>
                  <w:r w:rsidR="00722BF2">
                    <w:rPr>
                      <w:rFonts w:ascii="Fira Sans Extra Condensed" w:hAnsi="Fira Sans Extra Condensed" w:cs="Calibri"/>
                      <w:sz w:val="14"/>
                      <w:szCs w:val="14"/>
                    </w:rPr>
                    <w:t>aft</w:t>
                  </w:r>
                </w:p>
              </w:tc>
              <w:tc>
                <w:tcPr>
                  <w:tcW w:w="1466" w:type="dxa"/>
                  <w:vAlign w:val="center"/>
                </w:tcPr>
                <w:p w14:paraId="219B4D50" w14:textId="58EB2D67" w:rsidR="0013692C" w:rsidRPr="007C2671" w:rsidRDefault="0013692C" w:rsidP="0013692C">
                  <w:pPr>
                    <w:pStyle w:val="Kopfzeile"/>
                    <w:tabs>
                      <w:tab w:val="clear" w:pos="4536"/>
                      <w:tab w:val="clear" w:pos="9072"/>
                      <w:tab w:val="left" w:pos="0"/>
                      <w:tab w:val="left" w:pos="720"/>
                    </w:tabs>
                    <w:spacing w:before="120" w:after="120"/>
                    <w:jc w:val="center"/>
                    <w:rPr>
                      <w:rFonts w:ascii="Fira Sans Extra Condensed" w:hAnsi="Fira Sans Extra Condensed" w:cstheme="minorHAnsi"/>
                      <w:sz w:val="14"/>
                      <w:szCs w:val="14"/>
                    </w:rPr>
                  </w:pPr>
                  <w:r w:rsidRPr="007C2671">
                    <w:rPr>
                      <w:rFonts w:ascii="Fira Sans Extra Condensed" w:hAnsi="Fira Sans Extra Condensed" w:cstheme="minorHAnsi"/>
                      <w:sz w:val="14"/>
                      <w:szCs w:val="14"/>
                    </w:rPr>
                    <w:t>1,</w:t>
                  </w:r>
                  <w:r w:rsidR="007C2671" w:rsidRPr="007C2671">
                    <w:rPr>
                      <w:rFonts w:ascii="Fira Sans Extra Condensed" w:hAnsi="Fira Sans Extra Condensed" w:cstheme="minorHAnsi"/>
                      <w:sz w:val="14"/>
                      <w:szCs w:val="14"/>
                    </w:rPr>
                    <w:t>3</w:t>
                  </w:r>
                  <w:r w:rsidRPr="007C2671">
                    <w:rPr>
                      <w:rFonts w:ascii="Fira Sans Extra Condensed" w:hAnsi="Fira Sans Extra Condensed" w:cstheme="minorHAnsi"/>
                      <w:sz w:val="14"/>
                      <w:szCs w:val="14"/>
                    </w:rPr>
                    <w:t xml:space="preserve"> VZÄ</w:t>
                  </w:r>
                </w:p>
              </w:tc>
            </w:tr>
            <w:tr w:rsidR="00722BF2" w14:paraId="21C6C236" w14:textId="77777777" w:rsidTr="0013692C">
              <w:trPr>
                <w:jc w:val="center"/>
              </w:trPr>
              <w:tc>
                <w:tcPr>
                  <w:tcW w:w="1254" w:type="dxa"/>
                  <w:vAlign w:val="center"/>
                </w:tcPr>
                <w:p w14:paraId="1C46B631" w14:textId="229373A4" w:rsidR="0013692C" w:rsidRPr="00BD6697" w:rsidRDefault="0013692C" w:rsidP="0013692C">
                  <w:pPr>
                    <w:pStyle w:val="Kopfzeile"/>
                    <w:tabs>
                      <w:tab w:val="clear" w:pos="4536"/>
                      <w:tab w:val="clear" w:pos="9072"/>
                      <w:tab w:val="left" w:pos="0"/>
                      <w:tab w:val="left" w:pos="720"/>
                    </w:tabs>
                    <w:spacing w:before="120" w:after="120"/>
                    <w:jc w:val="both"/>
                    <w:rPr>
                      <w:rFonts w:ascii="Fira Sans Extra Condensed" w:hAnsi="Fira Sans Extra Condensed" w:cstheme="minorHAnsi"/>
                      <w:sz w:val="14"/>
                      <w:szCs w:val="14"/>
                    </w:rPr>
                  </w:pPr>
                  <w:r w:rsidRPr="00BD6697">
                    <w:rPr>
                      <w:rFonts w:ascii="Fira Sans Extra Condensed" w:hAnsi="Fira Sans Extra Condensed" w:cs="Calibri"/>
                      <w:sz w:val="14"/>
                      <w:szCs w:val="14"/>
                    </w:rPr>
                    <w:t>Job-Coach</w:t>
                  </w:r>
                </w:p>
              </w:tc>
              <w:tc>
                <w:tcPr>
                  <w:tcW w:w="1466" w:type="dxa"/>
                  <w:vAlign w:val="center"/>
                </w:tcPr>
                <w:p w14:paraId="5FC849DE" w14:textId="79893395" w:rsidR="0013692C" w:rsidRPr="007C2671" w:rsidRDefault="007C2671" w:rsidP="0013692C">
                  <w:pPr>
                    <w:pStyle w:val="Kopfzeile"/>
                    <w:tabs>
                      <w:tab w:val="clear" w:pos="4536"/>
                      <w:tab w:val="clear" w:pos="9072"/>
                      <w:tab w:val="left" w:pos="360"/>
                      <w:tab w:val="left" w:pos="1140"/>
                    </w:tabs>
                    <w:spacing w:before="120" w:after="120"/>
                    <w:jc w:val="center"/>
                    <w:rPr>
                      <w:rFonts w:ascii="Fira Sans Extra Condensed" w:hAnsi="Fira Sans Extra Condensed" w:cs="Calibri"/>
                      <w:sz w:val="14"/>
                      <w:szCs w:val="14"/>
                    </w:rPr>
                  </w:pPr>
                  <w:r w:rsidRPr="007C2671">
                    <w:rPr>
                      <w:rFonts w:ascii="Fira Sans Extra Condensed" w:hAnsi="Fira Sans Extra Condensed" w:cs="Calibri"/>
                      <w:sz w:val="14"/>
                      <w:szCs w:val="14"/>
                    </w:rPr>
                    <w:t>0</w:t>
                  </w:r>
                  <w:r w:rsidR="0013692C" w:rsidRPr="007C2671">
                    <w:rPr>
                      <w:rFonts w:ascii="Fira Sans Extra Condensed" w:hAnsi="Fira Sans Extra Condensed" w:cs="Calibri"/>
                      <w:sz w:val="14"/>
                      <w:szCs w:val="14"/>
                    </w:rPr>
                    <w:t>,</w:t>
                  </w:r>
                  <w:r w:rsidR="00974486" w:rsidRPr="007C2671">
                    <w:rPr>
                      <w:rFonts w:ascii="Fira Sans Extra Condensed" w:hAnsi="Fira Sans Extra Condensed" w:cs="Calibri"/>
                      <w:sz w:val="14"/>
                      <w:szCs w:val="14"/>
                    </w:rPr>
                    <w:t>7</w:t>
                  </w:r>
                  <w:r w:rsidR="0013692C" w:rsidRPr="007C2671">
                    <w:rPr>
                      <w:rFonts w:ascii="Fira Sans Extra Condensed" w:hAnsi="Fira Sans Extra Condensed" w:cs="Calibri"/>
                      <w:sz w:val="14"/>
                      <w:szCs w:val="14"/>
                    </w:rPr>
                    <w:t xml:space="preserve"> VZÄ</w:t>
                  </w:r>
                </w:p>
              </w:tc>
            </w:tr>
            <w:tr w:rsidR="00722BF2" w14:paraId="1307882E" w14:textId="77777777" w:rsidTr="0013692C">
              <w:trPr>
                <w:jc w:val="center"/>
              </w:trPr>
              <w:tc>
                <w:tcPr>
                  <w:tcW w:w="1254" w:type="dxa"/>
                </w:tcPr>
                <w:p w14:paraId="61154F0F" w14:textId="6033EAA7" w:rsidR="0013692C" w:rsidRPr="00BD6697" w:rsidRDefault="0013692C" w:rsidP="0013692C">
                  <w:pPr>
                    <w:pStyle w:val="Kopfzeile"/>
                    <w:tabs>
                      <w:tab w:val="clear" w:pos="4536"/>
                      <w:tab w:val="clear" w:pos="9072"/>
                      <w:tab w:val="left" w:pos="360"/>
                      <w:tab w:val="left" w:pos="1140"/>
                    </w:tabs>
                    <w:spacing w:before="120" w:after="120"/>
                    <w:jc w:val="both"/>
                    <w:rPr>
                      <w:rFonts w:ascii="Fira Sans Extra Condensed" w:hAnsi="Fira Sans Extra Condensed" w:cs="Calibri"/>
                      <w:sz w:val="14"/>
                      <w:szCs w:val="14"/>
                    </w:rPr>
                  </w:pPr>
                  <w:r w:rsidRPr="00BD6697">
                    <w:rPr>
                      <w:rFonts w:ascii="Fira Sans Extra Condensed" w:hAnsi="Fira Sans Extra Condensed" w:cs="Calibri"/>
                      <w:sz w:val="14"/>
                      <w:szCs w:val="14"/>
                    </w:rPr>
                    <w:t>Fachliche</w:t>
                  </w:r>
                  <w:r w:rsidR="00722BF2">
                    <w:rPr>
                      <w:rFonts w:ascii="Fira Sans Extra Condensed" w:hAnsi="Fira Sans Extra Condensed" w:cs="Calibri"/>
                      <w:sz w:val="14"/>
                      <w:szCs w:val="14"/>
                    </w:rPr>
                    <w:t>*r Anleiter*in</w:t>
                  </w:r>
                </w:p>
              </w:tc>
              <w:tc>
                <w:tcPr>
                  <w:tcW w:w="1466" w:type="dxa"/>
                  <w:vAlign w:val="center"/>
                </w:tcPr>
                <w:p w14:paraId="0986CA32" w14:textId="3021D7B3" w:rsidR="0013692C" w:rsidRPr="007C2671" w:rsidRDefault="007C2671" w:rsidP="0013692C">
                  <w:pPr>
                    <w:pStyle w:val="Kopfzeile"/>
                    <w:tabs>
                      <w:tab w:val="clear" w:pos="4536"/>
                      <w:tab w:val="clear" w:pos="9072"/>
                      <w:tab w:val="left" w:pos="360"/>
                      <w:tab w:val="left" w:pos="1140"/>
                    </w:tabs>
                    <w:spacing w:before="120" w:after="120"/>
                    <w:jc w:val="center"/>
                    <w:rPr>
                      <w:rFonts w:ascii="Fira Sans Extra Condensed" w:hAnsi="Fira Sans Extra Condensed" w:cs="Calibri"/>
                      <w:sz w:val="14"/>
                      <w:szCs w:val="14"/>
                    </w:rPr>
                  </w:pPr>
                  <w:r w:rsidRPr="007C2671">
                    <w:rPr>
                      <w:rFonts w:ascii="Fira Sans Extra Condensed" w:hAnsi="Fira Sans Extra Condensed" w:cs="Calibri"/>
                      <w:sz w:val="14"/>
                      <w:szCs w:val="14"/>
                    </w:rPr>
                    <w:t>0</w:t>
                  </w:r>
                  <w:r w:rsidR="0013692C" w:rsidRPr="007C2671">
                    <w:rPr>
                      <w:rFonts w:ascii="Fira Sans Extra Condensed" w:hAnsi="Fira Sans Extra Condensed" w:cs="Calibri"/>
                      <w:sz w:val="14"/>
                      <w:szCs w:val="14"/>
                    </w:rPr>
                    <w:t>,</w:t>
                  </w:r>
                  <w:r w:rsidRPr="007C2671">
                    <w:rPr>
                      <w:rFonts w:ascii="Fira Sans Extra Condensed" w:hAnsi="Fira Sans Extra Condensed" w:cs="Calibri"/>
                      <w:sz w:val="14"/>
                      <w:szCs w:val="14"/>
                    </w:rPr>
                    <w:t>7</w:t>
                  </w:r>
                  <w:r w:rsidR="0013692C" w:rsidRPr="007C2671">
                    <w:rPr>
                      <w:rFonts w:ascii="Fira Sans Extra Condensed" w:hAnsi="Fira Sans Extra Condensed" w:cs="Calibri"/>
                      <w:sz w:val="14"/>
                      <w:szCs w:val="14"/>
                    </w:rPr>
                    <w:t xml:space="preserve"> VZÄ</w:t>
                  </w:r>
                </w:p>
              </w:tc>
            </w:tr>
          </w:tbl>
          <w:p w14:paraId="0746D5EC" w14:textId="48D1254E" w:rsidR="00D35607" w:rsidRPr="00CF2C86" w:rsidRDefault="00D35607" w:rsidP="00634C33">
            <w:pPr>
              <w:pStyle w:val="Kopfzeile"/>
              <w:tabs>
                <w:tab w:val="clear" w:pos="4536"/>
                <w:tab w:val="clear" w:pos="9072"/>
                <w:tab w:val="left" w:pos="0"/>
                <w:tab w:val="left" w:pos="720"/>
              </w:tabs>
              <w:jc w:val="both"/>
              <w:rPr>
                <w:rFonts w:ascii="Fira Sans Extra Condensed" w:hAnsi="Fira Sans Extra Condensed" w:cs="Arial"/>
                <w:sz w:val="22"/>
                <w:szCs w:val="22"/>
              </w:rPr>
            </w:pPr>
          </w:p>
        </w:tc>
      </w:tr>
      <w:tr w:rsidR="008541B8" w:rsidRPr="00CF2C86" w14:paraId="59BFC4A0" w14:textId="77777777" w:rsidTr="0013692C">
        <w:tc>
          <w:tcPr>
            <w:tcW w:w="5274" w:type="dxa"/>
            <w:tcBorders>
              <w:right w:val="single" w:sz="12" w:space="0" w:color="auto"/>
            </w:tcBorders>
            <w:vAlign w:val="center"/>
          </w:tcPr>
          <w:p w14:paraId="0B98EBAA" w14:textId="730CA04B" w:rsidR="00D35607" w:rsidRPr="00CF2C86" w:rsidRDefault="00D35607" w:rsidP="00F348A1">
            <w:pPr>
              <w:pStyle w:val="Kopfzeile"/>
              <w:tabs>
                <w:tab w:val="clear" w:pos="4536"/>
                <w:tab w:val="clear" w:pos="9072"/>
                <w:tab w:val="left" w:pos="0"/>
                <w:tab w:val="left" w:pos="720"/>
              </w:tabs>
              <w:rPr>
                <w:rFonts w:ascii="Fira Sans Extra Condensed" w:hAnsi="Fira Sans Extra Condensed" w:cs="Arial"/>
                <w:sz w:val="22"/>
                <w:szCs w:val="22"/>
              </w:rPr>
            </w:pPr>
            <w:r w:rsidRPr="00CF2C86">
              <w:rPr>
                <w:rFonts w:ascii="Fira Sans Extra Condensed" w:hAnsi="Fira Sans Extra Condensed" w:cs="Arial"/>
                <w:bCs/>
                <w:sz w:val="22"/>
                <w:szCs w:val="22"/>
              </w:rPr>
              <w:t xml:space="preserve">Höhe der Kostenpauschale je </w:t>
            </w:r>
            <w:proofErr w:type="spellStart"/>
            <w:r w:rsidR="0013692C">
              <w:rPr>
                <w:rFonts w:ascii="Fira Sans Extra Condensed" w:hAnsi="Fira Sans Extra Condensed" w:cs="Arial"/>
                <w:bCs/>
                <w:sz w:val="22"/>
                <w:szCs w:val="22"/>
              </w:rPr>
              <w:t>Teilnehme</w:t>
            </w:r>
            <w:r w:rsidR="00E17F55">
              <w:rPr>
                <w:rFonts w:ascii="Fira Sans Extra Condensed" w:hAnsi="Fira Sans Extra Condensed" w:cs="Arial"/>
                <w:bCs/>
                <w:sz w:val="22"/>
                <w:szCs w:val="22"/>
              </w:rPr>
              <w:t>ndenplatz</w:t>
            </w:r>
            <w:proofErr w:type="spellEnd"/>
            <w:r w:rsidR="0013692C">
              <w:rPr>
                <w:rFonts w:ascii="Fira Sans Extra Condensed" w:hAnsi="Fira Sans Extra Condensed" w:cs="Arial"/>
                <w:bCs/>
                <w:sz w:val="22"/>
                <w:szCs w:val="22"/>
              </w:rPr>
              <w:t xml:space="preserve"> je </w:t>
            </w:r>
            <w:r w:rsidRPr="00CF2C86">
              <w:rPr>
                <w:rFonts w:ascii="Fira Sans Extra Condensed" w:hAnsi="Fira Sans Extra Condensed" w:cs="Arial"/>
                <w:bCs/>
                <w:sz w:val="22"/>
                <w:szCs w:val="22"/>
              </w:rPr>
              <w:t>Monat</w:t>
            </w:r>
          </w:p>
        </w:tc>
        <w:tc>
          <w:tcPr>
            <w:tcW w:w="2946" w:type="dxa"/>
            <w:tcBorders>
              <w:top w:val="single" w:sz="12" w:space="0" w:color="auto"/>
              <w:left w:val="single" w:sz="12" w:space="0" w:color="auto"/>
              <w:bottom w:val="single" w:sz="12" w:space="0" w:color="auto"/>
              <w:right w:val="single" w:sz="12" w:space="0" w:color="auto"/>
            </w:tcBorders>
            <w:vAlign w:val="center"/>
          </w:tcPr>
          <w:p w14:paraId="04957ED3" w14:textId="77777777" w:rsidR="00D35607" w:rsidRPr="00CF2C86" w:rsidRDefault="00D35607" w:rsidP="0073677B">
            <w:pPr>
              <w:pStyle w:val="Kopfzeile"/>
              <w:tabs>
                <w:tab w:val="clear" w:pos="4536"/>
                <w:tab w:val="clear" w:pos="9072"/>
                <w:tab w:val="left" w:pos="0"/>
                <w:tab w:val="left" w:pos="720"/>
              </w:tabs>
              <w:jc w:val="center"/>
              <w:rPr>
                <w:rFonts w:ascii="Fira Sans Extra Condensed" w:hAnsi="Fira Sans Extra Condensed" w:cs="Arial"/>
                <w:sz w:val="22"/>
                <w:szCs w:val="22"/>
              </w:rPr>
            </w:pPr>
          </w:p>
          <w:p w14:paraId="762F229D" w14:textId="4C83225F" w:rsidR="00D35607" w:rsidRPr="00CF2C86" w:rsidRDefault="00E17F55" w:rsidP="0073677B">
            <w:pPr>
              <w:pStyle w:val="Kopfzeile"/>
              <w:tabs>
                <w:tab w:val="clear" w:pos="4536"/>
                <w:tab w:val="clear" w:pos="9072"/>
                <w:tab w:val="left" w:pos="0"/>
                <w:tab w:val="left" w:pos="720"/>
              </w:tabs>
              <w:jc w:val="center"/>
              <w:rPr>
                <w:rFonts w:ascii="Fira Sans Extra Condensed" w:hAnsi="Fira Sans Extra Condensed" w:cs="Arial"/>
                <w:b/>
                <w:sz w:val="22"/>
                <w:szCs w:val="22"/>
              </w:rPr>
            </w:pPr>
            <w:r w:rsidRPr="00CF2C86">
              <w:rPr>
                <w:rFonts w:ascii="Fira Sans Extra Condensed" w:hAnsi="Fira Sans Extra Condensed" w:cs="Arial"/>
                <w:b/>
                <w:sz w:val="22"/>
                <w:szCs w:val="22"/>
              </w:rPr>
              <w:fldChar w:fldCharType="begin">
                <w:ffData>
                  <w:name w:val="Text2"/>
                  <w:enabled/>
                  <w:calcOnExit w:val="0"/>
                  <w:textInput/>
                </w:ffData>
              </w:fldChar>
            </w:r>
            <w:r w:rsidRPr="00CF2C86">
              <w:rPr>
                <w:rFonts w:ascii="Fira Sans Extra Condensed" w:hAnsi="Fira Sans Extra Condensed" w:cs="Arial"/>
                <w:b/>
                <w:sz w:val="22"/>
                <w:szCs w:val="22"/>
              </w:rPr>
              <w:instrText xml:space="preserve"> FORMTEXT </w:instrText>
            </w:r>
            <w:r w:rsidRPr="00CF2C86">
              <w:rPr>
                <w:rFonts w:ascii="Fira Sans Extra Condensed" w:hAnsi="Fira Sans Extra Condensed" w:cs="Arial"/>
                <w:b/>
                <w:sz w:val="22"/>
                <w:szCs w:val="22"/>
              </w:rPr>
            </w:r>
            <w:r w:rsidRPr="00CF2C86">
              <w:rPr>
                <w:rFonts w:ascii="Fira Sans Extra Condensed" w:hAnsi="Fira Sans Extra Condensed" w:cs="Arial"/>
                <w:b/>
                <w:sz w:val="22"/>
                <w:szCs w:val="22"/>
              </w:rPr>
              <w:fldChar w:fldCharType="separate"/>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sz w:val="22"/>
                <w:szCs w:val="22"/>
              </w:rPr>
              <w:fldChar w:fldCharType="end"/>
            </w:r>
            <w:r w:rsidR="00D35607" w:rsidRPr="00CF2C86">
              <w:rPr>
                <w:rFonts w:ascii="Fira Sans Extra Condensed" w:hAnsi="Fira Sans Extra Condensed" w:cs="Arial"/>
                <w:b/>
                <w:sz w:val="22"/>
                <w:szCs w:val="22"/>
              </w:rPr>
              <w:t xml:space="preserve"> €</w:t>
            </w:r>
          </w:p>
          <w:p w14:paraId="094FE98F" w14:textId="77777777" w:rsidR="00D35607" w:rsidRPr="00CF2C86" w:rsidRDefault="00D35607" w:rsidP="0073677B">
            <w:pPr>
              <w:pStyle w:val="Kopfzeile"/>
              <w:tabs>
                <w:tab w:val="clear" w:pos="4536"/>
                <w:tab w:val="clear" w:pos="9072"/>
                <w:tab w:val="left" w:pos="0"/>
                <w:tab w:val="left" w:pos="720"/>
              </w:tabs>
              <w:jc w:val="center"/>
              <w:rPr>
                <w:rFonts w:ascii="Fira Sans Extra Condensed" w:hAnsi="Fira Sans Extra Condensed" w:cs="Arial"/>
                <w:sz w:val="22"/>
                <w:szCs w:val="22"/>
              </w:rPr>
            </w:pPr>
          </w:p>
        </w:tc>
      </w:tr>
      <w:tr w:rsidR="00E17F55" w:rsidRPr="00CF2C86" w14:paraId="639CFC71" w14:textId="77777777" w:rsidTr="0013692C">
        <w:tc>
          <w:tcPr>
            <w:tcW w:w="5274" w:type="dxa"/>
            <w:tcBorders>
              <w:right w:val="single" w:sz="12" w:space="0" w:color="auto"/>
            </w:tcBorders>
            <w:vAlign w:val="center"/>
          </w:tcPr>
          <w:p w14:paraId="3A884891" w14:textId="0A791B14" w:rsidR="00E17F55" w:rsidRPr="00CF2C86" w:rsidRDefault="00E17F55" w:rsidP="0073677B">
            <w:pPr>
              <w:pStyle w:val="Kopfzeile"/>
              <w:tabs>
                <w:tab w:val="clear" w:pos="4536"/>
                <w:tab w:val="clear" w:pos="9072"/>
                <w:tab w:val="left" w:pos="0"/>
                <w:tab w:val="left" w:pos="720"/>
              </w:tabs>
              <w:rPr>
                <w:rFonts w:ascii="Fira Sans Extra Condensed" w:hAnsi="Fira Sans Extra Condensed" w:cs="Arial"/>
                <w:b/>
                <w:bCs/>
                <w:sz w:val="22"/>
                <w:szCs w:val="22"/>
              </w:rPr>
            </w:pPr>
            <w:r w:rsidRPr="00CF2C86">
              <w:rPr>
                <w:rFonts w:ascii="Fira Sans Extra Condensed" w:hAnsi="Fira Sans Extra Condensed" w:cs="Arial"/>
                <w:bCs/>
                <w:sz w:val="22"/>
                <w:szCs w:val="22"/>
              </w:rPr>
              <w:t xml:space="preserve">Höhe der Kostenpauschale </w:t>
            </w:r>
            <w:r>
              <w:rPr>
                <w:rFonts w:ascii="Fira Sans Extra Condensed" w:hAnsi="Fira Sans Extra Condensed" w:cs="Arial"/>
                <w:bCs/>
                <w:sz w:val="22"/>
                <w:szCs w:val="22"/>
              </w:rPr>
              <w:t xml:space="preserve">für </w:t>
            </w:r>
            <w:r w:rsidR="00A46770">
              <w:rPr>
                <w:rFonts w:ascii="Fira Sans Extra Condensed" w:hAnsi="Fira Sans Extra Condensed" w:cs="Arial"/>
                <w:bCs/>
                <w:sz w:val="22"/>
                <w:szCs w:val="22"/>
              </w:rPr>
              <w:t>3</w:t>
            </w:r>
            <w:r w:rsidR="007C2671">
              <w:rPr>
                <w:rFonts w:ascii="Fira Sans Extra Condensed" w:hAnsi="Fira Sans Extra Condensed" w:cs="Arial"/>
                <w:bCs/>
                <w:sz w:val="22"/>
                <w:szCs w:val="22"/>
              </w:rPr>
              <w:t>0</w:t>
            </w:r>
            <w:r w:rsidRPr="00CF2C86">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Teilnehmendenplätze</w:t>
            </w:r>
            <w:proofErr w:type="spellEnd"/>
            <w:r>
              <w:rPr>
                <w:rFonts w:ascii="Fira Sans Extra Condensed" w:hAnsi="Fira Sans Extra Condensed" w:cs="Arial"/>
                <w:bCs/>
                <w:sz w:val="22"/>
                <w:szCs w:val="22"/>
              </w:rPr>
              <w:t xml:space="preserve"> für </w:t>
            </w:r>
            <w:r w:rsidR="00A46770">
              <w:rPr>
                <w:rFonts w:ascii="Fira Sans Extra Condensed" w:hAnsi="Fira Sans Extra Condensed" w:cs="Arial"/>
                <w:bCs/>
                <w:sz w:val="22"/>
                <w:szCs w:val="22"/>
              </w:rPr>
              <w:t>9 </w:t>
            </w:r>
            <w:r w:rsidRPr="00CF2C86">
              <w:rPr>
                <w:rFonts w:ascii="Fira Sans Extra Condensed" w:hAnsi="Fira Sans Extra Condensed" w:cs="Arial"/>
                <w:bCs/>
                <w:sz w:val="22"/>
                <w:szCs w:val="22"/>
              </w:rPr>
              <w:t>Monat</w:t>
            </w:r>
            <w:r>
              <w:rPr>
                <w:rFonts w:ascii="Fira Sans Extra Condensed" w:hAnsi="Fira Sans Extra Condensed" w:cs="Arial"/>
                <w:bCs/>
                <w:sz w:val="22"/>
                <w:szCs w:val="22"/>
              </w:rPr>
              <w:t>e</w:t>
            </w:r>
          </w:p>
        </w:tc>
        <w:tc>
          <w:tcPr>
            <w:tcW w:w="2946" w:type="dxa"/>
            <w:tcBorders>
              <w:top w:val="single" w:sz="12" w:space="0" w:color="auto"/>
              <w:left w:val="single" w:sz="12" w:space="0" w:color="auto"/>
              <w:bottom w:val="single" w:sz="12" w:space="0" w:color="auto"/>
              <w:right w:val="single" w:sz="12" w:space="0" w:color="auto"/>
            </w:tcBorders>
            <w:vAlign w:val="center"/>
          </w:tcPr>
          <w:p w14:paraId="1954C1D6" w14:textId="1F78974A" w:rsidR="00E17F55" w:rsidRPr="00CF2C86" w:rsidRDefault="00E17F55" w:rsidP="0073677B">
            <w:pPr>
              <w:pStyle w:val="Kopfzeile"/>
              <w:tabs>
                <w:tab w:val="clear" w:pos="4536"/>
                <w:tab w:val="clear" w:pos="9072"/>
                <w:tab w:val="left" w:pos="0"/>
                <w:tab w:val="left" w:pos="720"/>
              </w:tabs>
              <w:jc w:val="center"/>
              <w:rPr>
                <w:rFonts w:ascii="Fira Sans Extra Condensed" w:hAnsi="Fira Sans Extra Condensed" w:cs="Arial"/>
                <w:b/>
                <w:sz w:val="22"/>
                <w:szCs w:val="22"/>
              </w:rPr>
            </w:pPr>
            <w:r w:rsidRPr="00CF2C86">
              <w:rPr>
                <w:rFonts w:ascii="Fira Sans Extra Condensed" w:hAnsi="Fira Sans Extra Condensed" w:cs="Arial"/>
                <w:b/>
                <w:sz w:val="22"/>
                <w:szCs w:val="22"/>
              </w:rPr>
              <w:fldChar w:fldCharType="begin">
                <w:ffData>
                  <w:name w:val="Text2"/>
                  <w:enabled/>
                  <w:calcOnExit w:val="0"/>
                  <w:textInput/>
                </w:ffData>
              </w:fldChar>
            </w:r>
            <w:r w:rsidRPr="00CF2C86">
              <w:rPr>
                <w:rFonts w:ascii="Fira Sans Extra Condensed" w:hAnsi="Fira Sans Extra Condensed" w:cs="Arial"/>
                <w:b/>
                <w:sz w:val="22"/>
                <w:szCs w:val="22"/>
              </w:rPr>
              <w:instrText xml:space="preserve"> FORMTEXT </w:instrText>
            </w:r>
            <w:r w:rsidRPr="00CF2C86">
              <w:rPr>
                <w:rFonts w:ascii="Fira Sans Extra Condensed" w:hAnsi="Fira Sans Extra Condensed" w:cs="Arial"/>
                <w:b/>
                <w:sz w:val="22"/>
                <w:szCs w:val="22"/>
              </w:rPr>
            </w:r>
            <w:r w:rsidRPr="00CF2C86">
              <w:rPr>
                <w:rFonts w:ascii="Fira Sans Extra Condensed" w:hAnsi="Fira Sans Extra Condensed" w:cs="Arial"/>
                <w:b/>
                <w:sz w:val="22"/>
                <w:szCs w:val="22"/>
              </w:rPr>
              <w:fldChar w:fldCharType="separate"/>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sz w:val="22"/>
                <w:szCs w:val="22"/>
              </w:rPr>
              <w:fldChar w:fldCharType="end"/>
            </w:r>
            <w:r>
              <w:rPr>
                <w:rFonts w:ascii="Fira Sans Extra Condensed" w:hAnsi="Fira Sans Extra Condensed" w:cs="Arial"/>
                <w:b/>
                <w:sz w:val="22"/>
                <w:szCs w:val="22"/>
              </w:rPr>
              <w:t xml:space="preserve"> €</w:t>
            </w:r>
          </w:p>
        </w:tc>
      </w:tr>
      <w:tr w:rsidR="008541B8" w:rsidRPr="00CF2C86" w14:paraId="0B1E6E2A" w14:textId="77777777" w:rsidTr="0013692C">
        <w:tc>
          <w:tcPr>
            <w:tcW w:w="5274" w:type="dxa"/>
            <w:tcBorders>
              <w:right w:val="single" w:sz="12" w:space="0" w:color="auto"/>
            </w:tcBorders>
            <w:vAlign w:val="center"/>
          </w:tcPr>
          <w:p w14:paraId="2CE71860" w14:textId="44A38208" w:rsidR="00D35607" w:rsidRPr="00CF2C86" w:rsidRDefault="00E17F55" w:rsidP="0073677B">
            <w:pPr>
              <w:pStyle w:val="Kopfzeile"/>
              <w:tabs>
                <w:tab w:val="clear" w:pos="4536"/>
                <w:tab w:val="clear" w:pos="9072"/>
                <w:tab w:val="left" w:pos="0"/>
                <w:tab w:val="left" w:pos="720"/>
              </w:tabs>
              <w:rPr>
                <w:rFonts w:ascii="Fira Sans Extra Condensed" w:hAnsi="Fira Sans Extra Condensed" w:cs="Arial"/>
                <w:b/>
                <w:sz w:val="22"/>
                <w:szCs w:val="22"/>
              </w:rPr>
            </w:pPr>
            <w:r>
              <w:rPr>
                <w:rFonts w:ascii="Fira Sans Extra Condensed" w:hAnsi="Fira Sans Extra Condensed" w:cs="Arial"/>
                <w:b/>
                <w:bCs/>
                <w:sz w:val="22"/>
                <w:szCs w:val="22"/>
              </w:rPr>
              <w:t>V</w:t>
            </w:r>
            <w:r w:rsidR="00D35607" w:rsidRPr="00CF2C86">
              <w:rPr>
                <w:rFonts w:ascii="Fira Sans Extra Condensed" w:hAnsi="Fira Sans Extra Condensed" w:cs="Arial"/>
                <w:b/>
                <w:bCs/>
                <w:sz w:val="22"/>
                <w:szCs w:val="22"/>
              </w:rPr>
              <w:t>oraussichtliche Gesamtkosten der Maßnahme in €</w:t>
            </w:r>
          </w:p>
        </w:tc>
        <w:tc>
          <w:tcPr>
            <w:tcW w:w="2946" w:type="dxa"/>
            <w:tcBorders>
              <w:top w:val="single" w:sz="12" w:space="0" w:color="auto"/>
              <w:left w:val="single" w:sz="12" w:space="0" w:color="auto"/>
              <w:bottom w:val="single" w:sz="12" w:space="0" w:color="auto"/>
              <w:right w:val="single" w:sz="12" w:space="0" w:color="auto"/>
            </w:tcBorders>
            <w:vAlign w:val="center"/>
          </w:tcPr>
          <w:p w14:paraId="389EE415" w14:textId="77777777" w:rsidR="00D35607" w:rsidRPr="00CF2C86" w:rsidRDefault="00D35607" w:rsidP="0073677B">
            <w:pPr>
              <w:pStyle w:val="Kopfzeile"/>
              <w:tabs>
                <w:tab w:val="clear" w:pos="4536"/>
                <w:tab w:val="clear" w:pos="9072"/>
                <w:tab w:val="left" w:pos="0"/>
                <w:tab w:val="left" w:pos="720"/>
              </w:tabs>
              <w:jc w:val="center"/>
              <w:rPr>
                <w:rFonts w:ascii="Fira Sans Extra Condensed" w:hAnsi="Fira Sans Extra Condensed" w:cs="Arial"/>
                <w:b/>
                <w:sz w:val="22"/>
                <w:szCs w:val="22"/>
              </w:rPr>
            </w:pPr>
          </w:p>
          <w:p w14:paraId="42A0BEDD" w14:textId="77777777" w:rsidR="00D35607" w:rsidRPr="00CF2C86" w:rsidRDefault="00D35607" w:rsidP="0073677B">
            <w:pPr>
              <w:pStyle w:val="Kopfzeile"/>
              <w:tabs>
                <w:tab w:val="clear" w:pos="4536"/>
                <w:tab w:val="clear" w:pos="9072"/>
                <w:tab w:val="left" w:pos="0"/>
                <w:tab w:val="left" w:pos="720"/>
              </w:tabs>
              <w:jc w:val="center"/>
              <w:rPr>
                <w:rFonts w:ascii="Fira Sans Extra Condensed" w:hAnsi="Fira Sans Extra Condensed" w:cs="Arial"/>
                <w:b/>
                <w:sz w:val="22"/>
                <w:szCs w:val="22"/>
              </w:rPr>
            </w:pPr>
            <w:r w:rsidRPr="00CF2C86">
              <w:rPr>
                <w:rFonts w:ascii="Fira Sans Extra Condensed" w:hAnsi="Fira Sans Extra Condensed" w:cs="Arial"/>
                <w:b/>
                <w:sz w:val="22"/>
                <w:szCs w:val="22"/>
              </w:rPr>
              <w:fldChar w:fldCharType="begin">
                <w:ffData>
                  <w:name w:val="Text2"/>
                  <w:enabled/>
                  <w:calcOnExit w:val="0"/>
                  <w:textInput/>
                </w:ffData>
              </w:fldChar>
            </w:r>
            <w:r w:rsidRPr="00CF2C86">
              <w:rPr>
                <w:rFonts w:ascii="Fira Sans Extra Condensed" w:hAnsi="Fira Sans Extra Condensed" w:cs="Arial"/>
                <w:b/>
                <w:sz w:val="22"/>
                <w:szCs w:val="22"/>
              </w:rPr>
              <w:instrText xml:space="preserve"> FORMTEXT </w:instrText>
            </w:r>
            <w:r w:rsidRPr="00CF2C86">
              <w:rPr>
                <w:rFonts w:ascii="Fira Sans Extra Condensed" w:hAnsi="Fira Sans Extra Condensed" w:cs="Arial"/>
                <w:b/>
                <w:sz w:val="22"/>
                <w:szCs w:val="22"/>
              </w:rPr>
            </w:r>
            <w:r w:rsidRPr="00CF2C86">
              <w:rPr>
                <w:rFonts w:ascii="Fira Sans Extra Condensed" w:hAnsi="Fira Sans Extra Condensed" w:cs="Arial"/>
                <w:b/>
                <w:sz w:val="22"/>
                <w:szCs w:val="22"/>
              </w:rPr>
              <w:fldChar w:fldCharType="separate"/>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noProof/>
                <w:sz w:val="22"/>
                <w:szCs w:val="22"/>
              </w:rPr>
              <w:t> </w:t>
            </w:r>
            <w:r w:rsidRPr="00CF2C86">
              <w:rPr>
                <w:rFonts w:ascii="Fira Sans Extra Condensed" w:hAnsi="Fira Sans Extra Condensed" w:cs="Arial"/>
                <w:b/>
                <w:sz w:val="22"/>
                <w:szCs w:val="22"/>
              </w:rPr>
              <w:fldChar w:fldCharType="end"/>
            </w:r>
            <w:r w:rsidRPr="00CF2C86">
              <w:rPr>
                <w:rFonts w:ascii="Fira Sans Extra Condensed" w:hAnsi="Fira Sans Extra Condensed" w:cs="Arial"/>
                <w:b/>
                <w:sz w:val="22"/>
                <w:szCs w:val="22"/>
              </w:rPr>
              <w:t xml:space="preserve"> €</w:t>
            </w:r>
          </w:p>
          <w:p w14:paraId="2BC6F7D5" w14:textId="77777777" w:rsidR="00D35607" w:rsidRPr="00CF2C86" w:rsidRDefault="00D35607" w:rsidP="0073677B">
            <w:pPr>
              <w:pStyle w:val="Kopfzeile"/>
              <w:tabs>
                <w:tab w:val="clear" w:pos="4536"/>
                <w:tab w:val="clear" w:pos="9072"/>
                <w:tab w:val="left" w:pos="0"/>
                <w:tab w:val="left" w:pos="720"/>
              </w:tabs>
              <w:jc w:val="center"/>
              <w:rPr>
                <w:rFonts w:ascii="Fira Sans Extra Condensed" w:hAnsi="Fira Sans Extra Condensed" w:cs="Arial"/>
                <w:b/>
                <w:sz w:val="22"/>
                <w:szCs w:val="22"/>
              </w:rPr>
            </w:pPr>
          </w:p>
        </w:tc>
      </w:tr>
    </w:tbl>
    <w:p w14:paraId="2974F52F" w14:textId="77777777" w:rsidR="00AD5C4F" w:rsidRPr="006C019D" w:rsidRDefault="00AD5C4F" w:rsidP="00D35607">
      <w:pPr>
        <w:widowControl w:val="0"/>
        <w:tabs>
          <w:tab w:val="left" w:pos="0"/>
          <w:tab w:val="left" w:pos="1868"/>
        </w:tabs>
        <w:suppressAutoHyphens w:val="0"/>
        <w:adjustRightInd w:val="0"/>
        <w:jc w:val="both"/>
        <w:rPr>
          <w:rFonts w:ascii="Fira Sans Extra Condensed" w:hAnsi="Fira Sans Extra Condensed" w:cs="Arial"/>
          <w:color w:val="000000"/>
          <w:sz w:val="22"/>
          <w:szCs w:val="22"/>
          <w:lang w:eastAsia="de-DE"/>
        </w:rPr>
      </w:pPr>
    </w:p>
    <w:sectPr w:rsidR="00AD5C4F" w:rsidRPr="006C019D" w:rsidSect="001F39C3">
      <w:headerReference w:type="default" r:id="rId13"/>
      <w:footerReference w:type="default" r:id="rId14"/>
      <w:footnotePr>
        <w:pos w:val="beneathText"/>
      </w:footnotePr>
      <w:type w:val="continuous"/>
      <w:pgSz w:w="11906" w:h="16838"/>
      <w:pgMar w:top="1418" w:right="1937" w:bottom="1134" w:left="1631"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1FF41" w14:textId="77777777" w:rsidR="004D234F" w:rsidRDefault="004D234F" w:rsidP="004D234F">
      <w:r>
        <w:separator/>
      </w:r>
    </w:p>
  </w:endnote>
  <w:endnote w:type="continuationSeparator" w:id="0">
    <w:p w14:paraId="14A010FE" w14:textId="77777777" w:rsidR="004D234F" w:rsidRDefault="004D234F" w:rsidP="004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ira Sans Extra Condensed">
    <w:panose1 w:val="020B05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cs="Arial"/>
        <w:sz w:val="18"/>
        <w:szCs w:val="18"/>
      </w:rPr>
      <w:id w:val="-420564505"/>
      <w:docPartObj>
        <w:docPartGallery w:val="Page Numbers (Bottom of Page)"/>
        <w:docPartUnique/>
      </w:docPartObj>
    </w:sdtPr>
    <w:sdtEndPr/>
    <w:sdtContent>
      <w:p w14:paraId="57085061" w14:textId="60C6CC1C" w:rsidR="004D234F" w:rsidRPr="008541B8" w:rsidRDefault="00E04E68" w:rsidP="0006163F">
        <w:pPr>
          <w:jc w:val="center"/>
          <w:rPr>
            <w:rFonts w:ascii="Fira Sans Extra Condensed" w:hAnsi="Fira Sans Extra Condensed" w:cs="Arial"/>
            <w:sz w:val="18"/>
            <w:szCs w:val="18"/>
          </w:rPr>
        </w:pPr>
        <w:r w:rsidRPr="008541B8">
          <w:rPr>
            <w:rFonts w:ascii="Fira Sans Extra Condensed" w:hAnsi="Fira Sans Extra Condensed" w:cs="Arial"/>
            <w:sz w:val="18"/>
            <w:szCs w:val="18"/>
          </w:rPr>
          <w:t>Stand:</w:t>
        </w:r>
        <w:r w:rsidR="0006163F">
          <w:rPr>
            <w:rFonts w:ascii="Fira Sans Extra Condensed" w:hAnsi="Fira Sans Extra Condensed" w:cs="Arial"/>
            <w:sz w:val="18"/>
            <w:szCs w:val="18"/>
          </w:rPr>
          <w:fldChar w:fldCharType="begin"/>
        </w:r>
        <w:r w:rsidR="0006163F">
          <w:rPr>
            <w:rFonts w:ascii="Fira Sans Extra Condensed" w:hAnsi="Fira Sans Extra Condensed" w:cs="Arial"/>
            <w:sz w:val="18"/>
            <w:szCs w:val="18"/>
          </w:rPr>
          <w:instrText xml:space="preserve"> TIME \@ "dd.MM.yyyy" </w:instrText>
        </w:r>
        <w:r w:rsidR="0006163F">
          <w:rPr>
            <w:rFonts w:ascii="Fira Sans Extra Condensed" w:hAnsi="Fira Sans Extra Condensed" w:cs="Arial"/>
            <w:sz w:val="18"/>
            <w:szCs w:val="18"/>
          </w:rPr>
          <w:fldChar w:fldCharType="separate"/>
        </w:r>
        <w:r w:rsidR="00AD2AD2">
          <w:rPr>
            <w:rFonts w:ascii="Fira Sans Extra Condensed" w:hAnsi="Fira Sans Extra Condensed" w:cs="Arial"/>
            <w:noProof/>
            <w:sz w:val="18"/>
            <w:szCs w:val="18"/>
          </w:rPr>
          <w:t>13.04.2026</w:t>
        </w:r>
        <w:r w:rsidR="0006163F">
          <w:rPr>
            <w:rFonts w:ascii="Fira Sans Extra Condensed" w:hAnsi="Fira Sans Extra Condensed" w:cs="Arial"/>
            <w:sz w:val="18"/>
            <w:szCs w:val="18"/>
          </w:rPr>
          <w:fldChar w:fldCharType="end"/>
        </w:r>
        <w:r w:rsidR="0006163F">
          <w:rPr>
            <w:rFonts w:ascii="Fira Sans Extra Condensed" w:hAnsi="Fira Sans Extra Condensed" w:cs="Arial"/>
            <w:sz w:val="18"/>
            <w:szCs w:val="18"/>
          </w:rPr>
          <w:tab/>
        </w:r>
        <w:r w:rsidR="0006163F">
          <w:rPr>
            <w:rFonts w:ascii="Fira Sans Extra Condensed" w:hAnsi="Fira Sans Extra Condensed" w:cs="Arial"/>
            <w:sz w:val="18"/>
            <w:szCs w:val="18"/>
          </w:rPr>
          <w:tab/>
        </w:r>
        <w:r w:rsidR="0006163F">
          <w:rPr>
            <w:rFonts w:ascii="Fira Sans Extra Condensed" w:hAnsi="Fira Sans Extra Condensed" w:cs="Arial"/>
            <w:sz w:val="18"/>
            <w:szCs w:val="18"/>
          </w:rPr>
          <w:tab/>
        </w:r>
        <w:r w:rsidRPr="0006163F">
          <w:rPr>
            <w:rFonts w:ascii="Fira Sans Extra Condensed" w:hAnsi="Fira Sans Extra Condensed" w:cs="Arial"/>
            <w:sz w:val="18"/>
            <w:szCs w:val="18"/>
          </w:rPr>
          <w:tab/>
        </w:r>
        <w:r w:rsidR="0006163F" w:rsidRPr="0006163F">
          <w:rPr>
            <w:rFonts w:ascii="Fira Sans Extra Condensed" w:hAnsi="Fira Sans Extra Condensed" w:cs="Arial"/>
            <w:sz w:val="18"/>
            <w:szCs w:val="18"/>
          </w:rPr>
          <w:t xml:space="preserve">Teil E – </w:t>
        </w:r>
        <w:r w:rsidR="009045E3">
          <w:rPr>
            <w:rFonts w:ascii="Fira Sans Extra Condensed" w:hAnsi="Fira Sans Extra Condensed" w:cs="Arial"/>
            <w:sz w:val="18"/>
            <w:szCs w:val="18"/>
          </w:rPr>
          <w:t xml:space="preserve">Los- und </w:t>
        </w:r>
        <w:r w:rsidR="0006163F" w:rsidRPr="0006163F">
          <w:rPr>
            <w:rFonts w:ascii="Fira Sans Extra Condensed" w:hAnsi="Fira Sans Extra Condensed" w:cs="Arial"/>
            <w:sz w:val="18"/>
            <w:szCs w:val="18"/>
          </w:rPr>
          <w:t>Preisblat</w:t>
        </w:r>
        <w:r w:rsidR="009045E3">
          <w:rPr>
            <w:rFonts w:ascii="Fira Sans Extra Condensed" w:hAnsi="Fira Sans Extra Condensed" w:cs="Arial"/>
            <w:sz w:val="18"/>
            <w:szCs w:val="18"/>
          </w:rPr>
          <w:t>t</w:t>
        </w:r>
        <w:r w:rsidR="0006163F">
          <w:rPr>
            <w:rFonts w:ascii="Fira Sans Extra Condensed" w:hAnsi="Fira Sans Extra Condensed" w:cs="Arial"/>
            <w:sz w:val="18"/>
            <w:szCs w:val="18"/>
          </w:rPr>
          <w:tab/>
        </w:r>
        <w:r w:rsidR="0006163F">
          <w:rPr>
            <w:rFonts w:ascii="Fira Sans Extra Condensed" w:hAnsi="Fira Sans Extra Condensed" w:cs="Arial"/>
            <w:sz w:val="18"/>
            <w:szCs w:val="18"/>
          </w:rPr>
          <w:tab/>
        </w:r>
        <w:r w:rsidR="0006163F">
          <w:rPr>
            <w:rFonts w:ascii="Fira Sans Extra Condensed" w:hAnsi="Fira Sans Extra Condensed" w:cs="Arial"/>
            <w:sz w:val="18"/>
            <w:szCs w:val="18"/>
          </w:rPr>
          <w:tab/>
        </w:r>
        <w:r w:rsidRPr="008541B8">
          <w:rPr>
            <w:rFonts w:ascii="Fira Sans Extra Condensed" w:hAnsi="Fira Sans Extra Condensed" w:cs="Arial"/>
            <w:sz w:val="18"/>
            <w:szCs w:val="18"/>
          </w:rPr>
          <w:tab/>
          <w:t xml:space="preserve">Seite </w:t>
        </w:r>
        <w:r w:rsidRPr="008541B8">
          <w:rPr>
            <w:rFonts w:ascii="Fira Sans Extra Condensed" w:hAnsi="Fira Sans Extra Condensed" w:cs="Arial"/>
            <w:b/>
            <w:sz w:val="18"/>
            <w:szCs w:val="18"/>
          </w:rPr>
          <w:fldChar w:fldCharType="begin"/>
        </w:r>
        <w:r w:rsidRPr="008541B8">
          <w:rPr>
            <w:rFonts w:ascii="Fira Sans Extra Condensed" w:hAnsi="Fira Sans Extra Condensed" w:cs="Arial"/>
            <w:b/>
            <w:sz w:val="18"/>
            <w:szCs w:val="18"/>
          </w:rPr>
          <w:instrText>PAGE  \* Arabic  \* MERGEFORMAT</w:instrText>
        </w:r>
        <w:r w:rsidRPr="008541B8">
          <w:rPr>
            <w:rFonts w:ascii="Fira Sans Extra Condensed" w:hAnsi="Fira Sans Extra Condensed" w:cs="Arial"/>
            <w:b/>
            <w:sz w:val="18"/>
            <w:szCs w:val="18"/>
          </w:rPr>
          <w:fldChar w:fldCharType="separate"/>
        </w:r>
        <w:r w:rsidR="00E039DA" w:rsidRPr="008541B8">
          <w:rPr>
            <w:rFonts w:ascii="Fira Sans Extra Condensed" w:hAnsi="Fira Sans Extra Condensed" w:cs="Arial"/>
            <w:b/>
            <w:noProof/>
            <w:sz w:val="18"/>
            <w:szCs w:val="18"/>
          </w:rPr>
          <w:t>1</w:t>
        </w:r>
        <w:r w:rsidRPr="008541B8">
          <w:rPr>
            <w:rFonts w:ascii="Fira Sans Extra Condensed" w:hAnsi="Fira Sans Extra Condensed" w:cs="Arial"/>
            <w:b/>
            <w:sz w:val="18"/>
            <w:szCs w:val="18"/>
          </w:rPr>
          <w:fldChar w:fldCharType="end"/>
        </w:r>
        <w:r w:rsidRPr="008541B8">
          <w:rPr>
            <w:rFonts w:ascii="Fira Sans Extra Condensed" w:hAnsi="Fira Sans Extra Condensed" w:cs="Arial"/>
            <w:sz w:val="18"/>
            <w:szCs w:val="18"/>
          </w:rPr>
          <w:t xml:space="preserve"> von </w:t>
        </w:r>
        <w:r w:rsidRPr="008541B8">
          <w:rPr>
            <w:rFonts w:ascii="Fira Sans Extra Condensed" w:hAnsi="Fira Sans Extra Condensed" w:cs="Arial"/>
            <w:b/>
            <w:sz w:val="18"/>
            <w:szCs w:val="18"/>
          </w:rPr>
          <w:fldChar w:fldCharType="begin"/>
        </w:r>
        <w:r w:rsidRPr="008541B8">
          <w:rPr>
            <w:rFonts w:ascii="Fira Sans Extra Condensed" w:hAnsi="Fira Sans Extra Condensed" w:cs="Arial"/>
            <w:b/>
            <w:sz w:val="18"/>
            <w:szCs w:val="18"/>
          </w:rPr>
          <w:instrText>NUMPAGES  \* Arabic  \* MERGEFORMAT</w:instrText>
        </w:r>
        <w:r w:rsidRPr="008541B8">
          <w:rPr>
            <w:rFonts w:ascii="Fira Sans Extra Condensed" w:hAnsi="Fira Sans Extra Condensed" w:cs="Arial"/>
            <w:b/>
            <w:sz w:val="18"/>
            <w:szCs w:val="18"/>
          </w:rPr>
          <w:fldChar w:fldCharType="separate"/>
        </w:r>
        <w:r w:rsidR="00E039DA" w:rsidRPr="008541B8">
          <w:rPr>
            <w:rFonts w:ascii="Fira Sans Extra Condensed" w:hAnsi="Fira Sans Extra Condensed" w:cs="Arial"/>
            <w:b/>
            <w:noProof/>
            <w:sz w:val="18"/>
            <w:szCs w:val="18"/>
          </w:rPr>
          <w:t>2</w:t>
        </w:r>
        <w:r w:rsidRPr="008541B8">
          <w:rPr>
            <w:rFonts w:ascii="Fira Sans Extra Condensed" w:hAnsi="Fira Sans Extra Condensed" w:cs="Arial"/>
            <w:b/>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cs="Arial"/>
        <w:sz w:val="18"/>
        <w:szCs w:val="18"/>
      </w:rPr>
      <w:id w:val="-1252112577"/>
      <w:docPartObj>
        <w:docPartGallery w:val="Page Numbers (Bottom of Page)"/>
        <w:docPartUnique/>
      </w:docPartObj>
    </w:sdtPr>
    <w:sdtEndPr/>
    <w:sdtContent>
      <w:p w14:paraId="2E72C873" w14:textId="5614EE5A" w:rsidR="009D7D26" w:rsidRPr="0040152F" w:rsidRDefault="0006163F" w:rsidP="0040152F">
        <w:pPr>
          <w:jc w:val="center"/>
          <w:rPr>
            <w:rFonts w:ascii="Fira Sans Extra Condensed" w:hAnsi="Fira Sans Extra Condensed" w:cs="Arial"/>
            <w:sz w:val="18"/>
            <w:szCs w:val="18"/>
          </w:rPr>
        </w:pPr>
        <w:proofErr w:type="gramStart"/>
        <w:r w:rsidRPr="008541B8">
          <w:rPr>
            <w:rFonts w:ascii="Fira Sans Extra Condensed" w:hAnsi="Fira Sans Extra Condensed" w:cs="Arial"/>
            <w:sz w:val="18"/>
            <w:szCs w:val="18"/>
          </w:rPr>
          <w:t>Stand</w:t>
        </w:r>
        <w:r w:rsidR="00990B7A">
          <w:rPr>
            <w:rFonts w:ascii="Fira Sans Extra Condensed" w:hAnsi="Fira Sans Extra Condensed" w:cs="Arial"/>
            <w:sz w:val="18"/>
            <w:szCs w:val="18"/>
          </w:rPr>
          <w:t xml:space="preserve"> </w:t>
        </w:r>
        <w:r w:rsidRPr="008541B8">
          <w:rPr>
            <w:rFonts w:ascii="Fira Sans Extra Condensed" w:hAnsi="Fira Sans Extra Condensed" w:cs="Arial"/>
            <w:sz w:val="18"/>
            <w:szCs w:val="18"/>
          </w:rPr>
          <w:t>:</w:t>
        </w:r>
        <w:proofErr w:type="gramEnd"/>
        <w:r w:rsidR="00990B7A">
          <w:rPr>
            <w:rFonts w:ascii="Fira Sans Extra Condensed" w:hAnsi="Fira Sans Extra Condensed" w:cs="Arial"/>
            <w:sz w:val="18"/>
            <w:szCs w:val="18"/>
          </w:rPr>
          <w:fldChar w:fldCharType="begin"/>
        </w:r>
        <w:r w:rsidR="00990B7A">
          <w:rPr>
            <w:rFonts w:ascii="Fira Sans Extra Condensed" w:hAnsi="Fira Sans Extra Condensed" w:cs="Arial"/>
            <w:sz w:val="18"/>
            <w:szCs w:val="18"/>
          </w:rPr>
          <w:instrText xml:space="preserve"> TIME  \@ "dd.MM.yyyy" </w:instrText>
        </w:r>
        <w:r w:rsidR="00990B7A">
          <w:rPr>
            <w:rFonts w:ascii="Fira Sans Extra Condensed" w:hAnsi="Fira Sans Extra Condensed" w:cs="Arial"/>
            <w:sz w:val="18"/>
            <w:szCs w:val="18"/>
          </w:rPr>
          <w:fldChar w:fldCharType="separate"/>
        </w:r>
        <w:r w:rsidR="00AD2AD2">
          <w:rPr>
            <w:rFonts w:ascii="Fira Sans Extra Condensed" w:hAnsi="Fira Sans Extra Condensed" w:cs="Arial"/>
            <w:noProof/>
            <w:sz w:val="18"/>
            <w:szCs w:val="18"/>
          </w:rPr>
          <w:t>13.04.2026</w:t>
        </w:r>
        <w:r w:rsidR="00990B7A">
          <w:rPr>
            <w:rFonts w:ascii="Fira Sans Extra Condensed" w:hAnsi="Fira Sans Extra Condensed" w:cs="Arial"/>
            <w:sz w:val="18"/>
            <w:szCs w:val="18"/>
          </w:rPr>
          <w:fldChar w:fldCharType="end"/>
        </w:r>
        <w:r>
          <w:rPr>
            <w:rFonts w:ascii="Fira Sans Extra Condensed" w:hAnsi="Fira Sans Extra Condensed" w:cs="Arial"/>
            <w:sz w:val="18"/>
            <w:szCs w:val="18"/>
          </w:rPr>
          <w:tab/>
        </w:r>
        <w:r>
          <w:rPr>
            <w:rFonts w:ascii="Fira Sans Extra Condensed" w:hAnsi="Fira Sans Extra Condensed" w:cs="Arial"/>
            <w:sz w:val="18"/>
            <w:szCs w:val="18"/>
          </w:rPr>
          <w:tab/>
        </w:r>
        <w:r>
          <w:rPr>
            <w:rFonts w:ascii="Fira Sans Extra Condensed" w:hAnsi="Fira Sans Extra Condensed" w:cs="Arial"/>
            <w:sz w:val="18"/>
            <w:szCs w:val="18"/>
          </w:rPr>
          <w:tab/>
        </w:r>
        <w:r w:rsidRPr="0006163F">
          <w:rPr>
            <w:rFonts w:ascii="Fira Sans Extra Condensed" w:hAnsi="Fira Sans Extra Condensed" w:cs="Arial"/>
            <w:sz w:val="18"/>
            <w:szCs w:val="18"/>
          </w:rPr>
          <w:tab/>
          <w:t xml:space="preserve">Teil E – </w:t>
        </w:r>
        <w:r w:rsidR="00EB5F32">
          <w:rPr>
            <w:rFonts w:ascii="Fira Sans Extra Condensed" w:hAnsi="Fira Sans Extra Condensed" w:cs="Arial"/>
            <w:sz w:val="18"/>
            <w:szCs w:val="18"/>
          </w:rPr>
          <w:t xml:space="preserve">Los- und </w:t>
        </w:r>
        <w:r w:rsidRPr="0006163F">
          <w:rPr>
            <w:rFonts w:ascii="Fira Sans Extra Condensed" w:hAnsi="Fira Sans Extra Condensed" w:cs="Arial"/>
            <w:sz w:val="18"/>
            <w:szCs w:val="18"/>
          </w:rPr>
          <w:t>Preisblat</w:t>
        </w:r>
        <w:r w:rsidR="00EB5F32">
          <w:rPr>
            <w:rFonts w:ascii="Fira Sans Extra Condensed" w:hAnsi="Fira Sans Extra Condensed" w:cs="Arial"/>
            <w:sz w:val="18"/>
            <w:szCs w:val="18"/>
          </w:rPr>
          <w:t>t</w:t>
        </w:r>
        <w:r>
          <w:rPr>
            <w:rFonts w:ascii="Fira Sans Extra Condensed" w:hAnsi="Fira Sans Extra Condensed" w:cs="Arial"/>
            <w:sz w:val="18"/>
            <w:szCs w:val="18"/>
          </w:rPr>
          <w:tab/>
        </w:r>
        <w:r>
          <w:rPr>
            <w:rFonts w:ascii="Fira Sans Extra Condensed" w:hAnsi="Fira Sans Extra Condensed" w:cs="Arial"/>
            <w:sz w:val="18"/>
            <w:szCs w:val="18"/>
          </w:rPr>
          <w:tab/>
        </w:r>
        <w:r>
          <w:rPr>
            <w:rFonts w:ascii="Fira Sans Extra Condensed" w:hAnsi="Fira Sans Extra Condensed" w:cs="Arial"/>
            <w:sz w:val="18"/>
            <w:szCs w:val="18"/>
          </w:rPr>
          <w:tab/>
        </w:r>
        <w:r w:rsidRPr="008541B8">
          <w:rPr>
            <w:rFonts w:ascii="Fira Sans Extra Condensed" w:hAnsi="Fira Sans Extra Condensed" w:cs="Arial"/>
            <w:sz w:val="18"/>
            <w:szCs w:val="18"/>
          </w:rPr>
          <w:t xml:space="preserve">Seite </w:t>
        </w:r>
        <w:r w:rsidRPr="008541B8">
          <w:rPr>
            <w:rFonts w:ascii="Fira Sans Extra Condensed" w:hAnsi="Fira Sans Extra Condensed" w:cs="Arial"/>
            <w:b/>
            <w:sz w:val="18"/>
            <w:szCs w:val="18"/>
          </w:rPr>
          <w:fldChar w:fldCharType="begin"/>
        </w:r>
        <w:r w:rsidRPr="008541B8">
          <w:rPr>
            <w:rFonts w:ascii="Fira Sans Extra Condensed" w:hAnsi="Fira Sans Extra Condensed" w:cs="Arial"/>
            <w:b/>
            <w:sz w:val="18"/>
            <w:szCs w:val="18"/>
          </w:rPr>
          <w:instrText>PAGE  \* Arabic  \* MERGEFORMAT</w:instrText>
        </w:r>
        <w:r w:rsidRPr="008541B8">
          <w:rPr>
            <w:rFonts w:ascii="Fira Sans Extra Condensed" w:hAnsi="Fira Sans Extra Condensed" w:cs="Arial"/>
            <w:b/>
            <w:sz w:val="18"/>
            <w:szCs w:val="18"/>
          </w:rPr>
          <w:fldChar w:fldCharType="separate"/>
        </w:r>
        <w:r>
          <w:rPr>
            <w:rFonts w:ascii="Fira Sans Extra Condensed" w:hAnsi="Fira Sans Extra Condensed" w:cs="Arial"/>
            <w:b/>
            <w:sz w:val="18"/>
            <w:szCs w:val="18"/>
          </w:rPr>
          <w:t>1</w:t>
        </w:r>
        <w:r w:rsidRPr="008541B8">
          <w:rPr>
            <w:rFonts w:ascii="Fira Sans Extra Condensed" w:hAnsi="Fira Sans Extra Condensed" w:cs="Arial"/>
            <w:b/>
            <w:sz w:val="18"/>
            <w:szCs w:val="18"/>
          </w:rPr>
          <w:fldChar w:fldCharType="end"/>
        </w:r>
        <w:r w:rsidRPr="008541B8">
          <w:rPr>
            <w:rFonts w:ascii="Fira Sans Extra Condensed" w:hAnsi="Fira Sans Extra Condensed" w:cs="Arial"/>
            <w:sz w:val="18"/>
            <w:szCs w:val="18"/>
          </w:rPr>
          <w:t xml:space="preserve"> von </w:t>
        </w:r>
        <w:r w:rsidRPr="008541B8">
          <w:rPr>
            <w:rFonts w:ascii="Fira Sans Extra Condensed" w:hAnsi="Fira Sans Extra Condensed" w:cs="Arial"/>
            <w:b/>
            <w:sz w:val="18"/>
            <w:szCs w:val="18"/>
          </w:rPr>
          <w:fldChar w:fldCharType="begin"/>
        </w:r>
        <w:r w:rsidRPr="008541B8">
          <w:rPr>
            <w:rFonts w:ascii="Fira Sans Extra Condensed" w:hAnsi="Fira Sans Extra Condensed" w:cs="Arial"/>
            <w:b/>
            <w:sz w:val="18"/>
            <w:szCs w:val="18"/>
          </w:rPr>
          <w:instrText>NUMPAGES  \* Arabic  \* MERGEFORMAT</w:instrText>
        </w:r>
        <w:r w:rsidRPr="008541B8">
          <w:rPr>
            <w:rFonts w:ascii="Fira Sans Extra Condensed" w:hAnsi="Fira Sans Extra Condensed" w:cs="Arial"/>
            <w:b/>
            <w:sz w:val="18"/>
            <w:szCs w:val="18"/>
          </w:rPr>
          <w:fldChar w:fldCharType="separate"/>
        </w:r>
        <w:r>
          <w:rPr>
            <w:rFonts w:ascii="Fira Sans Extra Condensed" w:hAnsi="Fira Sans Extra Condensed" w:cs="Arial"/>
            <w:b/>
            <w:sz w:val="18"/>
            <w:szCs w:val="18"/>
          </w:rPr>
          <w:t>2</w:t>
        </w:r>
        <w:r w:rsidRPr="008541B8">
          <w:rPr>
            <w:rFonts w:ascii="Fira Sans Extra Condensed" w:hAnsi="Fira Sans Extra Condensed" w:cs="Arial"/>
            <w:b/>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CE6E" w14:textId="77777777" w:rsidR="004D234F" w:rsidRDefault="004D234F" w:rsidP="004D234F">
      <w:r>
        <w:separator/>
      </w:r>
    </w:p>
  </w:footnote>
  <w:footnote w:type="continuationSeparator" w:id="0">
    <w:p w14:paraId="762A3064" w14:textId="77777777" w:rsidR="004D234F" w:rsidRDefault="004D234F" w:rsidP="004D234F">
      <w:r>
        <w:continuationSeparator/>
      </w:r>
    </w:p>
  </w:footnote>
  <w:footnote w:id="1">
    <w:p w14:paraId="27B9EDAC" w14:textId="77777777" w:rsidR="00722BF2" w:rsidRPr="00EB5F32" w:rsidRDefault="00722BF2" w:rsidP="00722BF2">
      <w:pPr>
        <w:pStyle w:val="Funotentext"/>
        <w:rPr>
          <w:rFonts w:ascii="Fira Sans Extra Condensed" w:hAnsi="Fira Sans Extra Condensed"/>
          <w:sz w:val="18"/>
          <w:szCs w:val="18"/>
        </w:rPr>
      </w:pPr>
      <w:r w:rsidRPr="00EB5F32">
        <w:rPr>
          <w:rStyle w:val="Funotenzeichen"/>
          <w:rFonts w:ascii="Fira Sans Extra Condensed" w:hAnsi="Fira Sans Extra Condensed"/>
          <w:sz w:val="18"/>
          <w:szCs w:val="18"/>
        </w:rPr>
        <w:footnoteRef/>
      </w:r>
      <w:r w:rsidRPr="00EB5F32">
        <w:rPr>
          <w:rFonts w:ascii="Fira Sans Extra Condensed" w:hAnsi="Fira Sans Extra Condensed"/>
          <w:sz w:val="18"/>
          <w:szCs w:val="18"/>
        </w:rPr>
        <w:t xml:space="preserve"> Ein Vollzeitäquivalent (VZÄ) entspricht 39 Zeitstunden pro Woche.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5A689" w14:textId="77777777" w:rsidR="009D7D26" w:rsidRPr="00E04E68" w:rsidRDefault="009D7D26" w:rsidP="00E04E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7F66F9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F21E0550"/>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30"/>
    <w:lvl w:ilvl="0">
      <w:start w:val="1"/>
      <w:numFmt w:val="decimal"/>
      <w:lvlText w:val="%1."/>
      <w:lvlJc w:val="left"/>
      <w:pPr>
        <w:tabs>
          <w:tab w:val="num" w:pos="0"/>
        </w:tabs>
        <w:ind w:left="360" w:hanging="360"/>
      </w:pPr>
    </w:lvl>
  </w:abstractNum>
  <w:abstractNum w:abstractNumId="3" w15:restartNumberingAfterBreak="0">
    <w:nsid w:val="00000003"/>
    <w:multiLevelType w:val="singleLevel"/>
    <w:tmpl w:val="00000003"/>
    <w:name w:val="WW8Num57"/>
    <w:lvl w:ilvl="0">
      <w:start w:val="1"/>
      <w:numFmt w:val="bullet"/>
      <w:pStyle w:val="Aufzhlungszeichen2"/>
      <w:lvlText w:val=""/>
      <w:lvlJc w:val="left"/>
      <w:pPr>
        <w:tabs>
          <w:tab w:val="num" w:pos="1106"/>
        </w:tabs>
        <w:ind w:left="1106" w:hanging="397"/>
      </w:pPr>
      <w:rPr>
        <w:rFonts w:ascii="Symbol" w:hAnsi="Symbol"/>
      </w:rPr>
    </w:lvl>
  </w:abstractNum>
  <w:abstractNum w:abstractNumId="4" w15:restartNumberingAfterBreak="0">
    <w:nsid w:val="00000004"/>
    <w:multiLevelType w:val="multilevel"/>
    <w:tmpl w:val="00000004"/>
    <w:name w:val="WW8Num59"/>
    <w:lvl w:ilvl="0">
      <w:start w:val="2"/>
      <w:numFmt w:val="bullet"/>
      <w:pStyle w:val="Aufzhlungszeichen3"/>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sz w:val="20"/>
      </w:rPr>
    </w:lvl>
  </w:abstractNum>
  <w:abstractNum w:abstractNumId="6" w15:restartNumberingAfterBreak="0">
    <w:nsid w:val="0000000B"/>
    <w:multiLevelType w:val="singleLevel"/>
    <w:tmpl w:val="0000000B"/>
    <w:name w:val="WW8Num97"/>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D"/>
    <w:multiLevelType w:val="singleLevel"/>
    <w:tmpl w:val="0000000D"/>
    <w:name w:val="WW8Num112"/>
    <w:lvl w:ilvl="0">
      <w:start w:val="1"/>
      <w:numFmt w:val="bullet"/>
      <w:lvlText w:val="o"/>
      <w:lvlJc w:val="left"/>
      <w:pPr>
        <w:tabs>
          <w:tab w:val="num" w:pos="720"/>
        </w:tabs>
        <w:ind w:left="720" w:hanging="360"/>
      </w:pPr>
      <w:rPr>
        <w:rFonts w:ascii="Courier New" w:hAnsi="Courier New"/>
      </w:rPr>
    </w:lvl>
  </w:abstractNum>
  <w:abstractNum w:abstractNumId="8" w15:restartNumberingAfterBreak="0">
    <w:nsid w:val="00000010"/>
    <w:multiLevelType w:val="singleLevel"/>
    <w:tmpl w:val="00000010"/>
    <w:name w:val="WW8Num165"/>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6837B28"/>
    <w:multiLevelType w:val="hybridMultilevel"/>
    <w:tmpl w:val="159EC7A0"/>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0" w15:restartNumberingAfterBreak="0">
    <w:nsid w:val="0B23023B"/>
    <w:multiLevelType w:val="hybridMultilevel"/>
    <w:tmpl w:val="6A802BE2"/>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1" w15:restartNumberingAfterBreak="0">
    <w:nsid w:val="0DED70FF"/>
    <w:multiLevelType w:val="hybridMultilevel"/>
    <w:tmpl w:val="2B54C3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DE5AB4"/>
    <w:multiLevelType w:val="hybridMultilevel"/>
    <w:tmpl w:val="F0E2C49C"/>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3" w15:restartNumberingAfterBreak="0">
    <w:nsid w:val="1259185C"/>
    <w:multiLevelType w:val="hybridMultilevel"/>
    <w:tmpl w:val="F0E2C49C"/>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4" w15:restartNumberingAfterBreak="0">
    <w:nsid w:val="21254E59"/>
    <w:multiLevelType w:val="hybridMultilevel"/>
    <w:tmpl w:val="F0E2C49C"/>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5"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6" w15:restartNumberingAfterBreak="0">
    <w:nsid w:val="509E0E79"/>
    <w:multiLevelType w:val="hybridMultilevel"/>
    <w:tmpl w:val="B8869F2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9FD0DA6"/>
    <w:multiLevelType w:val="hybridMultilevel"/>
    <w:tmpl w:val="7B585B04"/>
    <w:lvl w:ilvl="0" w:tplc="04070017">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C14665"/>
    <w:multiLevelType w:val="hybridMultilevel"/>
    <w:tmpl w:val="C590BD06"/>
    <w:lvl w:ilvl="0" w:tplc="5B2ABB3E">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5476608"/>
    <w:multiLevelType w:val="hybridMultilevel"/>
    <w:tmpl w:val="06926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6E20A93"/>
    <w:multiLevelType w:val="hybridMultilevel"/>
    <w:tmpl w:val="BEFE875A"/>
    <w:lvl w:ilvl="0" w:tplc="A7FA97BE">
      <w:start w:val="1"/>
      <w:numFmt w:val="decimal"/>
      <w:lvlText w:val="%1."/>
      <w:lvlJc w:val="left"/>
      <w:pPr>
        <w:tabs>
          <w:tab w:val="num" w:pos="1080"/>
        </w:tabs>
        <w:ind w:left="10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67791808">
    <w:abstractNumId w:val="1"/>
  </w:num>
  <w:num w:numId="2" w16cid:durableId="609551504">
    <w:abstractNumId w:val="2"/>
  </w:num>
  <w:num w:numId="3" w16cid:durableId="2102604885">
    <w:abstractNumId w:val="3"/>
  </w:num>
  <w:num w:numId="4" w16cid:durableId="408308866">
    <w:abstractNumId w:val="4"/>
  </w:num>
  <w:num w:numId="5" w16cid:durableId="823933947">
    <w:abstractNumId w:val="5"/>
  </w:num>
  <w:num w:numId="6" w16cid:durableId="191263389">
    <w:abstractNumId w:val="6"/>
  </w:num>
  <w:num w:numId="7" w16cid:durableId="1125544595">
    <w:abstractNumId w:val="12"/>
  </w:num>
  <w:num w:numId="8" w16cid:durableId="1144659358">
    <w:abstractNumId w:val="10"/>
  </w:num>
  <w:num w:numId="9" w16cid:durableId="676232237">
    <w:abstractNumId w:val="9"/>
  </w:num>
  <w:num w:numId="10" w16cid:durableId="969439717">
    <w:abstractNumId w:val="13"/>
  </w:num>
  <w:num w:numId="11" w16cid:durableId="1547178744">
    <w:abstractNumId w:val="14"/>
  </w:num>
  <w:num w:numId="12" w16cid:durableId="395318279">
    <w:abstractNumId w:val="16"/>
  </w:num>
  <w:num w:numId="13" w16cid:durableId="1966277602">
    <w:abstractNumId w:val="18"/>
  </w:num>
  <w:num w:numId="14" w16cid:durableId="555513302">
    <w:abstractNumId w:val="17"/>
  </w:num>
  <w:num w:numId="15" w16cid:durableId="51540525">
    <w:abstractNumId w:val="11"/>
  </w:num>
  <w:num w:numId="16" w16cid:durableId="1668748891">
    <w:abstractNumId w:val="15"/>
  </w:num>
  <w:num w:numId="17" w16cid:durableId="982273581">
    <w:abstractNumId w:val="19"/>
  </w:num>
  <w:num w:numId="18" w16cid:durableId="210190961">
    <w:abstractNumId w:val="0"/>
  </w:num>
  <w:num w:numId="19" w16cid:durableId="182350536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bW5LXXa5nHVMR7N3h6ptlvXcjDUzYS1hBt/z6yULVOEuZ1/5VEetcllrYFpBeh7nS+PKoNOcVA0ceHr/N0DM4Q==" w:salt="gV3clDz6pfOzwLtrAoum4w=="/>
  <w:defaultTabStop w:val="708"/>
  <w:autoHyphenation/>
  <w:hyphenationZone w:val="425"/>
  <w:characterSpacingControl w:val="doNotCompress"/>
  <w:hdrShapeDefaults>
    <o:shapedefaults v:ext="edit" spidmax="15974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34F"/>
    <w:rsid w:val="0001250A"/>
    <w:rsid w:val="00017CBB"/>
    <w:rsid w:val="000557F1"/>
    <w:rsid w:val="0006163F"/>
    <w:rsid w:val="00063000"/>
    <w:rsid w:val="0007271B"/>
    <w:rsid w:val="0007704D"/>
    <w:rsid w:val="000805C6"/>
    <w:rsid w:val="00083E17"/>
    <w:rsid w:val="000A785F"/>
    <w:rsid w:val="000B66B4"/>
    <w:rsid w:val="00103083"/>
    <w:rsid w:val="00106403"/>
    <w:rsid w:val="0013466D"/>
    <w:rsid w:val="0013692C"/>
    <w:rsid w:val="00142A86"/>
    <w:rsid w:val="00170E03"/>
    <w:rsid w:val="00191D19"/>
    <w:rsid w:val="001951E9"/>
    <w:rsid w:val="001C6513"/>
    <w:rsid w:val="001F39C3"/>
    <w:rsid w:val="0021213E"/>
    <w:rsid w:val="00215DC3"/>
    <w:rsid w:val="002250D1"/>
    <w:rsid w:val="00251D4A"/>
    <w:rsid w:val="002528AC"/>
    <w:rsid w:val="00254F0B"/>
    <w:rsid w:val="002672C4"/>
    <w:rsid w:val="00275D27"/>
    <w:rsid w:val="00297C9D"/>
    <w:rsid w:val="002A2A55"/>
    <w:rsid w:val="002A6C8B"/>
    <w:rsid w:val="002F590B"/>
    <w:rsid w:val="00301BB9"/>
    <w:rsid w:val="00325163"/>
    <w:rsid w:val="00365396"/>
    <w:rsid w:val="0038649B"/>
    <w:rsid w:val="003A3446"/>
    <w:rsid w:val="003E1DE2"/>
    <w:rsid w:val="003E6781"/>
    <w:rsid w:val="0040152F"/>
    <w:rsid w:val="00403278"/>
    <w:rsid w:val="00437085"/>
    <w:rsid w:val="004420E7"/>
    <w:rsid w:val="0044596A"/>
    <w:rsid w:val="004758D4"/>
    <w:rsid w:val="004A0A8C"/>
    <w:rsid w:val="004C5DFC"/>
    <w:rsid w:val="004D234F"/>
    <w:rsid w:val="004E4873"/>
    <w:rsid w:val="004F75C4"/>
    <w:rsid w:val="00530E64"/>
    <w:rsid w:val="0053678A"/>
    <w:rsid w:val="0054771A"/>
    <w:rsid w:val="005507BE"/>
    <w:rsid w:val="00577EF6"/>
    <w:rsid w:val="005B6A7A"/>
    <w:rsid w:val="005D7F5A"/>
    <w:rsid w:val="005E63FD"/>
    <w:rsid w:val="005F0685"/>
    <w:rsid w:val="005F0CE4"/>
    <w:rsid w:val="005F4EFA"/>
    <w:rsid w:val="005F59F7"/>
    <w:rsid w:val="00611179"/>
    <w:rsid w:val="00612667"/>
    <w:rsid w:val="0061381F"/>
    <w:rsid w:val="00634C33"/>
    <w:rsid w:val="006406E4"/>
    <w:rsid w:val="006476F3"/>
    <w:rsid w:val="00657E7A"/>
    <w:rsid w:val="00671A61"/>
    <w:rsid w:val="00676303"/>
    <w:rsid w:val="006B00D5"/>
    <w:rsid w:val="006C019D"/>
    <w:rsid w:val="006C4A7B"/>
    <w:rsid w:val="006C4B3D"/>
    <w:rsid w:val="006C6DC6"/>
    <w:rsid w:val="006D2A24"/>
    <w:rsid w:val="006D45F5"/>
    <w:rsid w:val="006F20C8"/>
    <w:rsid w:val="00722BF2"/>
    <w:rsid w:val="00740FDF"/>
    <w:rsid w:val="00744CA8"/>
    <w:rsid w:val="0074543E"/>
    <w:rsid w:val="0074771A"/>
    <w:rsid w:val="007C2671"/>
    <w:rsid w:val="007E0478"/>
    <w:rsid w:val="007E3111"/>
    <w:rsid w:val="00800B2E"/>
    <w:rsid w:val="00805437"/>
    <w:rsid w:val="0082685B"/>
    <w:rsid w:val="008541B8"/>
    <w:rsid w:val="00871B33"/>
    <w:rsid w:val="008C185B"/>
    <w:rsid w:val="008D5C49"/>
    <w:rsid w:val="009045E3"/>
    <w:rsid w:val="00904F74"/>
    <w:rsid w:val="00907CDC"/>
    <w:rsid w:val="009713F1"/>
    <w:rsid w:val="00974486"/>
    <w:rsid w:val="00985259"/>
    <w:rsid w:val="00990B7A"/>
    <w:rsid w:val="009915AF"/>
    <w:rsid w:val="009C380D"/>
    <w:rsid w:val="009D7D26"/>
    <w:rsid w:val="009E3F59"/>
    <w:rsid w:val="00A11516"/>
    <w:rsid w:val="00A304A0"/>
    <w:rsid w:val="00A46770"/>
    <w:rsid w:val="00A87B0B"/>
    <w:rsid w:val="00AA7360"/>
    <w:rsid w:val="00AC3BF0"/>
    <w:rsid w:val="00AD2AD2"/>
    <w:rsid w:val="00AD5C4F"/>
    <w:rsid w:val="00AE313A"/>
    <w:rsid w:val="00AE4B1E"/>
    <w:rsid w:val="00B037DE"/>
    <w:rsid w:val="00B05F08"/>
    <w:rsid w:val="00B1059A"/>
    <w:rsid w:val="00B24E63"/>
    <w:rsid w:val="00B25D1F"/>
    <w:rsid w:val="00B36E64"/>
    <w:rsid w:val="00B40581"/>
    <w:rsid w:val="00B4537A"/>
    <w:rsid w:val="00B4722B"/>
    <w:rsid w:val="00BB6E86"/>
    <w:rsid w:val="00BD0656"/>
    <w:rsid w:val="00C55415"/>
    <w:rsid w:val="00C66B0B"/>
    <w:rsid w:val="00C748E4"/>
    <w:rsid w:val="00C854C5"/>
    <w:rsid w:val="00C9658A"/>
    <w:rsid w:val="00CA49E5"/>
    <w:rsid w:val="00CA66E7"/>
    <w:rsid w:val="00CA7839"/>
    <w:rsid w:val="00CC0EBB"/>
    <w:rsid w:val="00CC5886"/>
    <w:rsid w:val="00CC5AFD"/>
    <w:rsid w:val="00CE152C"/>
    <w:rsid w:val="00CE533F"/>
    <w:rsid w:val="00CF2C86"/>
    <w:rsid w:val="00CF468B"/>
    <w:rsid w:val="00D332EB"/>
    <w:rsid w:val="00D35607"/>
    <w:rsid w:val="00D36180"/>
    <w:rsid w:val="00D475B7"/>
    <w:rsid w:val="00D64121"/>
    <w:rsid w:val="00D81130"/>
    <w:rsid w:val="00DB0E67"/>
    <w:rsid w:val="00DD19D1"/>
    <w:rsid w:val="00DE34D3"/>
    <w:rsid w:val="00DE4677"/>
    <w:rsid w:val="00E039DA"/>
    <w:rsid w:val="00E04E68"/>
    <w:rsid w:val="00E10885"/>
    <w:rsid w:val="00E13459"/>
    <w:rsid w:val="00E17F55"/>
    <w:rsid w:val="00E20946"/>
    <w:rsid w:val="00E2450E"/>
    <w:rsid w:val="00E250D9"/>
    <w:rsid w:val="00E3289D"/>
    <w:rsid w:val="00E40E6D"/>
    <w:rsid w:val="00E44F30"/>
    <w:rsid w:val="00E5253B"/>
    <w:rsid w:val="00E55AFC"/>
    <w:rsid w:val="00E95F0A"/>
    <w:rsid w:val="00EB5F32"/>
    <w:rsid w:val="00ED0E35"/>
    <w:rsid w:val="00ED4BC2"/>
    <w:rsid w:val="00EE1B2B"/>
    <w:rsid w:val="00EF2578"/>
    <w:rsid w:val="00F16773"/>
    <w:rsid w:val="00F16B03"/>
    <w:rsid w:val="00F348A1"/>
    <w:rsid w:val="00F4452E"/>
    <w:rsid w:val="00F53E60"/>
    <w:rsid w:val="00F84338"/>
    <w:rsid w:val="00F8519E"/>
    <w:rsid w:val="00FE186D"/>
    <w:rsid w:val="00FF3E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9745"/>
    <o:shapelayout v:ext="edit">
      <o:idmap v:ext="edit" data="1"/>
    </o:shapelayout>
  </w:shapeDefaults>
  <w:decimalSymbol w:val=","/>
  <w:listSeparator w:val=";"/>
  <w14:docId w14:val="55E0D2AC"/>
  <w15:docId w15:val="{184F669A-E14A-4B30-968E-F6D76423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234F"/>
    <w:pPr>
      <w:suppressAutoHyphens/>
      <w:spacing w:after="0" w:line="240" w:lineRule="auto"/>
    </w:pPr>
    <w:rPr>
      <w:rFonts w:ascii="Times New Roman" w:eastAsia="Times New Roman" w:hAnsi="Times New Roman" w:cs="Times New Roman"/>
      <w:sz w:val="24"/>
      <w:szCs w:val="24"/>
      <w:lang w:eastAsia="ar-SA"/>
    </w:rPr>
  </w:style>
  <w:style w:type="paragraph" w:styleId="berschrift1">
    <w:name w:val="heading 1"/>
    <w:basedOn w:val="Standard"/>
    <w:next w:val="Standard"/>
    <w:link w:val="berschrift1Zchn"/>
    <w:qFormat/>
    <w:rsid w:val="004D234F"/>
    <w:pPr>
      <w:keepNext/>
      <w:pageBreakBefore/>
      <w:tabs>
        <w:tab w:val="left" w:pos="1134"/>
      </w:tabs>
      <w:spacing w:before="240" w:after="240"/>
      <w:outlineLvl w:val="0"/>
    </w:pPr>
    <w:rPr>
      <w:rFonts w:ascii="Arial" w:hAnsi="Arial" w:cs="Tahoma"/>
      <w:b/>
      <w:bCs/>
    </w:rPr>
  </w:style>
  <w:style w:type="paragraph" w:styleId="berschrift2">
    <w:name w:val="heading 2"/>
    <w:basedOn w:val="Standard"/>
    <w:next w:val="Standard"/>
    <w:link w:val="berschrift2Zchn"/>
    <w:qFormat/>
    <w:rsid w:val="004D234F"/>
    <w:pPr>
      <w:keepNext/>
      <w:tabs>
        <w:tab w:val="left" w:pos="1134"/>
      </w:tabs>
      <w:outlineLvl w:val="1"/>
    </w:pPr>
    <w:rPr>
      <w:rFonts w:ascii="Arial" w:hAnsi="Arial" w:cs="Arial"/>
      <w:b/>
      <w:bCs/>
      <w:sz w:val="22"/>
    </w:rPr>
  </w:style>
  <w:style w:type="paragraph" w:styleId="berschrift3">
    <w:name w:val="heading 3"/>
    <w:basedOn w:val="Standard"/>
    <w:next w:val="Standard"/>
    <w:link w:val="berschrift3Zchn"/>
    <w:qFormat/>
    <w:rsid w:val="004D234F"/>
    <w:pPr>
      <w:keepNext/>
      <w:tabs>
        <w:tab w:val="num" w:pos="1134"/>
      </w:tabs>
      <w:jc w:val="both"/>
      <w:outlineLvl w:val="2"/>
    </w:pPr>
    <w:rPr>
      <w:rFonts w:ascii="Arial" w:hAnsi="Arial" w:cs="Arial"/>
      <w:b/>
      <w:bCs/>
      <w:sz w:val="22"/>
    </w:rPr>
  </w:style>
  <w:style w:type="paragraph" w:styleId="berschrift4">
    <w:name w:val="heading 4"/>
    <w:basedOn w:val="Standard"/>
    <w:next w:val="Standard"/>
    <w:link w:val="berschrift4Zchn"/>
    <w:qFormat/>
    <w:rsid w:val="004D234F"/>
    <w:pPr>
      <w:keepNext/>
      <w:tabs>
        <w:tab w:val="left" w:pos="482"/>
        <w:tab w:val="left" w:pos="1134"/>
      </w:tabs>
      <w:outlineLvl w:val="3"/>
    </w:pPr>
    <w:rPr>
      <w:rFonts w:ascii="Arial" w:hAnsi="Arial" w:cs="Arial"/>
      <w:b/>
      <w:bCs/>
      <w:sz w:val="22"/>
    </w:rPr>
  </w:style>
  <w:style w:type="paragraph" w:styleId="berschrift5">
    <w:name w:val="heading 5"/>
    <w:basedOn w:val="Standard"/>
    <w:next w:val="Standard"/>
    <w:link w:val="berschrift5Zchn"/>
    <w:qFormat/>
    <w:rsid w:val="004D234F"/>
    <w:pPr>
      <w:keepNext/>
      <w:tabs>
        <w:tab w:val="left" w:pos="1134"/>
      </w:tabs>
      <w:ind w:left="360"/>
      <w:outlineLvl w:val="4"/>
    </w:pPr>
    <w:rPr>
      <w:rFonts w:ascii="Arial" w:hAnsi="Arial" w:cs="Arial"/>
      <w:b/>
      <w:bCs/>
      <w:sz w:val="22"/>
    </w:rPr>
  </w:style>
  <w:style w:type="paragraph" w:styleId="berschrift6">
    <w:name w:val="heading 6"/>
    <w:basedOn w:val="Standard"/>
    <w:next w:val="Standard"/>
    <w:link w:val="berschrift6Zchn"/>
    <w:qFormat/>
    <w:rsid w:val="004D234F"/>
    <w:pPr>
      <w:keepNext/>
      <w:tabs>
        <w:tab w:val="num" w:pos="360"/>
      </w:tabs>
      <w:ind w:left="360" w:hanging="360"/>
      <w:jc w:val="both"/>
      <w:outlineLvl w:val="5"/>
    </w:pPr>
    <w:rPr>
      <w:rFonts w:ascii="Arial" w:hAnsi="Arial" w:cs="Arial"/>
      <w:sz w:val="22"/>
      <w:u w:val="single"/>
    </w:rPr>
  </w:style>
  <w:style w:type="paragraph" w:styleId="berschrift7">
    <w:name w:val="heading 7"/>
    <w:basedOn w:val="Standard"/>
    <w:next w:val="Standard"/>
    <w:link w:val="berschrift7Zchn"/>
    <w:qFormat/>
    <w:rsid w:val="004D234F"/>
    <w:pPr>
      <w:keepNext/>
      <w:spacing w:before="60" w:after="60"/>
      <w:jc w:val="both"/>
      <w:outlineLvl w:val="6"/>
    </w:pPr>
    <w:rPr>
      <w:rFonts w:ascii="Arial" w:hAnsi="Arial" w:cs="Arial"/>
      <w:b/>
      <w:bCs/>
    </w:rPr>
  </w:style>
  <w:style w:type="paragraph" w:styleId="berschrift8">
    <w:name w:val="heading 8"/>
    <w:basedOn w:val="Standard"/>
    <w:next w:val="Standard"/>
    <w:link w:val="berschrift8Zchn"/>
    <w:qFormat/>
    <w:rsid w:val="004D234F"/>
    <w:pPr>
      <w:keepNext/>
      <w:ind w:left="360"/>
      <w:jc w:val="both"/>
      <w:outlineLvl w:val="7"/>
    </w:pPr>
    <w:rPr>
      <w:rFonts w:ascii="Arial" w:hAnsi="Arial" w:cs="Arial"/>
      <w:b/>
      <w:bCs/>
    </w:rPr>
  </w:style>
  <w:style w:type="paragraph" w:styleId="berschrift9">
    <w:name w:val="heading 9"/>
    <w:basedOn w:val="Standard"/>
    <w:next w:val="Standard"/>
    <w:link w:val="berschrift9Zchn"/>
    <w:qFormat/>
    <w:rsid w:val="004D234F"/>
    <w:pPr>
      <w:keepNext/>
      <w:jc w:val="center"/>
      <w:outlineLvl w:val="8"/>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D234F"/>
    <w:rPr>
      <w:rFonts w:ascii="Arial" w:eastAsia="Times New Roman" w:hAnsi="Arial" w:cs="Tahoma"/>
      <w:b/>
      <w:bCs/>
      <w:sz w:val="24"/>
      <w:szCs w:val="24"/>
      <w:lang w:eastAsia="ar-SA"/>
    </w:rPr>
  </w:style>
  <w:style w:type="character" w:customStyle="1" w:styleId="berschrift2Zchn">
    <w:name w:val="Überschrift 2 Zchn"/>
    <w:basedOn w:val="Absatz-Standardschriftart"/>
    <w:link w:val="berschrift2"/>
    <w:rsid w:val="004D234F"/>
    <w:rPr>
      <w:rFonts w:ascii="Arial" w:eastAsia="Times New Roman" w:hAnsi="Arial" w:cs="Arial"/>
      <w:b/>
      <w:bCs/>
      <w:szCs w:val="24"/>
      <w:lang w:eastAsia="ar-SA"/>
    </w:rPr>
  </w:style>
  <w:style w:type="character" w:customStyle="1" w:styleId="berschrift3Zchn">
    <w:name w:val="Überschrift 3 Zchn"/>
    <w:basedOn w:val="Absatz-Standardschriftart"/>
    <w:link w:val="berschrift3"/>
    <w:rsid w:val="004D234F"/>
    <w:rPr>
      <w:rFonts w:ascii="Arial" w:eastAsia="Times New Roman" w:hAnsi="Arial" w:cs="Arial"/>
      <w:b/>
      <w:bCs/>
      <w:szCs w:val="24"/>
      <w:lang w:eastAsia="ar-SA"/>
    </w:rPr>
  </w:style>
  <w:style w:type="character" w:customStyle="1" w:styleId="berschrift4Zchn">
    <w:name w:val="Überschrift 4 Zchn"/>
    <w:basedOn w:val="Absatz-Standardschriftart"/>
    <w:link w:val="berschrift4"/>
    <w:rsid w:val="004D234F"/>
    <w:rPr>
      <w:rFonts w:ascii="Arial" w:eastAsia="Times New Roman" w:hAnsi="Arial" w:cs="Arial"/>
      <w:b/>
      <w:bCs/>
      <w:szCs w:val="24"/>
      <w:lang w:eastAsia="ar-SA"/>
    </w:rPr>
  </w:style>
  <w:style w:type="character" w:customStyle="1" w:styleId="berschrift5Zchn">
    <w:name w:val="Überschrift 5 Zchn"/>
    <w:basedOn w:val="Absatz-Standardschriftart"/>
    <w:link w:val="berschrift5"/>
    <w:rsid w:val="004D234F"/>
    <w:rPr>
      <w:rFonts w:ascii="Arial" w:eastAsia="Times New Roman" w:hAnsi="Arial" w:cs="Arial"/>
      <w:b/>
      <w:bCs/>
      <w:szCs w:val="24"/>
      <w:lang w:eastAsia="ar-SA"/>
    </w:rPr>
  </w:style>
  <w:style w:type="character" w:customStyle="1" w:styleId="berschrift6Zchn">
    <w:name w:val="Überschrift 6 Zchn"/>
    <w:basedOn w:val="Absatz-Standardschriftart"/>
    <w:link w:val="berschrift6"/>
    <w:rsid w:val="004D234F"/>
    <w:rPr>
      <w:rFonts w:ascii="Arial" w:eastAsia="Times New Roman" w:hAnsi="Arial" w:cs="Arial"/>
      <w:szCs w:val="24"/>
      <w:u w:val="single"/>
      <w:lang w:eastAsia="ar-SA"/>
    </w:rPr>
  </w:style>
  <w:style w:type="character" w:customStyle="1" w:styleId="berschrift7Zchn">
    <w:name w:val="Überschrift 7 Zchn"/>
    <w:basedOn w:val="Absatz-Standardschriftart"/>
    <w:link w:val="berschrift7"/>
    <w:rsid w:val="004D234F"/>
    <w:rPr>
      <w:rFonts w:ascii="Arial" w:eastAsia="Times New Roman" w:hAnsi="Arial" w:cs="Arial"/>
      <w:b/>
      <w:bCs/>
      <w:sz w:val="24"/>
      <w:szCs w:val="24"/>
      <w:lang w:eastAsia="ar-SA"/>
    </w:rPr>
  </w:style>
  <w:style w:type="character" w:customStyle="1" w:styleId="berschrift8Zchn">
    <w:name w:val="Überschrift 8 Zchn"/>
    <w:basedOn w:val="Absatz-Standardschriftart"/>
    <w:link w:val="berschrift8"/>
    <w:rsid w:val="004D234F"/>
    <w:rPr>
      <w:rFonts w:ascii="Arial" w:eastAsia="Times New Roman" w:hAnsi="Arial" w:cs="Arial"/>
      <w:b/>
      <w:bCs/>
      <w:sz w:val="24"/>
      <w:szCs w:val="24"/>
      <w:lang w:eastAsia="ar-SA"/>
    </w:rPr>
  </w:style>
  <w:style w:type="character" w:customStyle="1" w:styleId="berschrift9Zchn">
    <w:name w:val="Überschrift 9 Zchn"/>
    <w:basedOn w:val="Absatz-Standardschriftart"/>
    <w:link w:val="berschrift9"/>
    <w:rsid w:val="004D234F"/>
    <w:rPr>
      <w:rFonts w:ascii="Arial" w:eastAsia="Times New Roman" w:hAnsi="Arial" w:cs="Arial"/>
      <w:b/>
      <w:bCs/>
      <w:sz w:val="24"/>
      <w:szCs w:val="24"/>
      <w:lang w:eastAsia="ar-SA"/>
    </w:rPr>
  </w:style>
  <w:style w:type="character" w:customStyle="1" w:styleId="CharacterStyle1">
    <w:name w:val="Character Style 1"/>
    <w:rsid w:val="004D234F"/>
    <w:rPr>
      <w:rFonts w:ascii="Arial" w:hAnsi="Arial" w:cs="Arial"/>
      <w:sz w:val="20"/>
      <w:szCs w:val="20"/>
    </w:rPr>
  </w:style>
  <w:style w:type="character" w:customStyle="1" w:styleId="CharacterStyle2">
    <w:name w:val="Character Style 2"/>
    <w:rsid w:val="004D234F"/>
    <w:rPr>
      <w:rFonts w:ascii="Arial" w:hAnsi="Arial" w:cs="Arial"/>
      <w:sz w:val="20"/>
      <w:szCs w:val="20"/>
    </w:rPr>
  </w:style>
  <w:style w:type="paragraph" w:styleId="Fuzeile">
    <w:name w:val="footer"/>
    <w:basedOn w:val="Standard"/>
    <w:link w:val="FuzeileZchn"/>
    <w:uiPriority w:val="99"/>
    <w:rsid w:val="004D234F"/>
    <w:pPr>
      <w:tabs>
        <w:tab w:val="center" w:pos="4536"/>
        <w:tab w:val="right" w:pos="9072"/>
      </w:tabs>
    </w:pPr>
  </w:style>
  <w:style w:type="character" w:customStyle="1" w:styleId="FuzeileZchn">
    <w:name w:val="Fußzeile Zchn"/>
    <w:basedOn w:val="Absatz-Standardschriftart"/>
    <w:link w:val="Fuzeile"/>
    <w:uiPriority w:val="99"/>
    <w:rsid w:val="004D234F"/>
    <w:rPr>
      <w:rFonts w:ascii="Times New Roman" w:eastAsia="Times New Roman" w:hAnsi="Times New Roman" w:cs="Times New Roman"/>
      <w:sz w:val="24"/>
      <w:szCs w:val="24"/>
      <w:lang w:eastAsia="ar-SA"/>
    </w:rPr>
  </w:style>
  <w:style w:type="paragraph" w:customStyle="1" w:styleId="Textkrper21">
    <w:name w:val="Textkörper 21"/>
    <w:basedOn w:val="Standard"/>
    <w:rsid w:val="004D234F"/>
    <w:pPr>
      <w:ind w:right="100"/>
      <w:jc w:val="both"/>
    </w:pPr>
    <w:rPr>
      <w:rFonts w:ascii="Times" w:hAnsi="Times"/>
    </w:rPr>
  </w:style>
  <w:style w:type="paragraph" w:styleId="Aufzhlungszeichen">
    <w:name w:val="List Bullet"/>
    <w:basedOn w:val="Standard"/>
    <w:semiHidden/>
    <w:rsid w:val="004D234F"/>
    <w:pPr>
      <w:numPr>
        <w:numId w:val="1"/>
      </w:numPr>
      <w:suppressAutoHyphens w:val="0"/>
      <w:jc w:val="both"/>
    </w:pPr>
    <w:rPr>
      <w:rFonts w:ascii="Arial" w:hAnsi="Arial"/>
      <w:lang w:eastAsia="de-DE"/>
    </w:rPr>
  </w:style>
  <w:style w:type="paragraph" w:customStyle="1" w:styleId="xl30">
    <w:name w:val="xl30"/>
    <w:basedOn w:val="Standard"/>
    <w:rsid w:val="004D234F"/>
    <w:pPr>
      <w:pBdr>
        <w:left w:val="single" w:sz="8"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de-DE"/>
    </w:rPr>
  </w:style>
  <w:style w:type="character" w:styleId="Fett">
    <w:name w:val="Strong"/>
    <w:qFormat/>
    <w:rsid w:val="004D234F"/>
    <w:rPr>
      <w:b/>
      <w:bCs/>
    </w:rPr>
  </w:style>
  <w:style w:type="character" w:styleId="Hyperlink">
    <w:name w:val="Hyperlink"/>
    <w:uiPriority w:val="99"/>
    <w:rsid w:val="004D234F"/>
    <w:rPr>
      <w:color w:val="0000FF"/>
      <w:u w:val="single"/>
    </w:rPr>
  </w:style>
  <w:style w:type="paragraph" w:styleId="Kopfzeile">
    <w:name w:val="header"/>
    <w:basedOn w:val="Standard"/>
    <w:link w:val="KopfzeileZchn"/>
    <w:unhideWhenUsed/>
    <w:rsid w:val="004D234F"/>
    <w:pPr>
      <w:tabs>
        <w:tab w:val="center" w:pos="4536"/>
        <w:tab w:val="right" w:pos="9072"/>
      </w:tabs>
    </w:pPr>
  </w:style>
  <w:style w:type="character" w:customStyle="1" w:styleId="KopfzeileZchn">
    <w:name w:val="Kopfzeile Zchn"/>
    <w:basedOn w:val="Absatz-Standardschriftart"/>
    <w:link w:val="Kopfzeile"/>
    <w:rsid w:val="004D234F"/>
    <w:rPr>
      <w:rFonts w:ascii="Times New Roman" w:eastAsia="Times New Roman" w:hAnsi="Times New Roman" w:cs="Times New Roman"/>
      <w:sz w:val="24"/>
      <w:szCs w:val="24"/>
      <w:lang w:eastAsia="ar-SA"/>
    </w:rPr>
  </w:style>
  <w:style w:type="paragraph" w:customStyle="1" w:styleId="Style3">
    <w:name w:val="Style 3"/>
    <w:rsid w:val="004D234F"/>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WW8Num3z0">
    <w:name w:val="WW8Num3z0"/>
    <w:rsid w:val="004D234F"/>
    <w:rPr>
      <w:rFonts w:ascii="Symbol" w:hAnsi="Symbol"/>
    </w:rPr>
  </w:style>
  <w:style w:type="character" w:customStyle="1" w:styleId="WW8Num4z0">
    <w:name w:val="WW8Num4z0"/>
    <w:rsid w:val="004D234F"/>
    <w:rPr>
      <w:rFonts w:ascii="Symbol" w:hAnsi="Symbol"/>
    </w:rPr>
  </w:style>
  <w:style w:type="character" w:customStyle="1" w:styleId="WW8Num5z0">
    <w:name w:val="WW8Num5z0"/>
    <w:rsid w:val="004D234F"/>
    <w:rPr>
      <w:rFonts w:ascii="Symbol" w:hAnsi="Symbol"/>
    </w:rPr>
  </w:style>
  <w:style w:type="character" w:customStyle="1" w:styleId="WW8Num6z0">
    <w:name w:val="WW8Num6z0"/>
    <w:rsid w:val="004D234F"/>
    <w:rPr>
      <w:rFonts w:ascii="Arial" w:hAnsi="Arial" w:cs="Arial"/>
      <w:sz w:val="20"/>
      <w:szCs w:val="20"/>
    </w:rPr>
  </w:style>
  <w:style w:type="character" w:customStyle="1" w:styleId="WW8Num7z0">
    <w:name w:val="WW8Num7z0"/>
    <w:rsid w:val="004D234F"/>
    <w:rPr>
      <w:rFonts w:ascii="Arial" w:hAnsi="Arial" w:cs="Arial"/>
      <w:sz w:val="20"/>
      <w:szCs w:val="20"/>
    </w:rPr>
  </w:style>
  <w:style w:type="character" w:customStyle="1" w:styleId="WW8Num8z0">
    <w:name w:val="WW8Num8z0"/>
    <w:rsid w:val="004D234F"/>
    <w:rPr>
      <w:rFonts w:ascii="Arial" w:hAnsi="Arial" w:cs="Arial"/>
      <w:sz w:val="20"/>
      <w:szCs w:val="20"/>
    </w:rPr>
  </w:style>
  <w:style w:type="character" w:customStyle="1" w:styleId="WW8Num10z0">
    <w:name w:val="WW8Num10z0"/>
    <w:rsid w:val="004D234F"/>
    <w:rPr>
      <w:rFonts w:ascii="Symbol" w:hAnsi="Symbol" w:cs="Times New Roman"/>
      <w:sz w:val="20"/>
      <w:szCs w:val="20"/>
    </w:rPr>
  </w:style>
  <w:style w:type="character" w:customStyle="1" w:styleId="WW8Num12z0">
    <w:name w:val="WW8Num12z0"/>
    <w:rsid w:val="004D234F"/>
    <w:rPr>
      <w:rFonts w:ascii="Arial" w:hAnsi="Arial" w:cs="Arial"/>
      <w:sz w:val="20"/>
      <w:szCs w:val="20"/>
    </w:rPr>
  </w:style>
  <w:style w:type="character" w:customStyle="1" w:styleId="WW8Num13z0">
    <w:name w:val="WW8Num13z0"/>
    <w:rsid w:val="004D234F"/>
    <w:rPr>
      <w:rFonts w:ascii="Arial" w:hAnsi="Arial" w:cs="Arial"/>
      <w:sz w:val="20"/>
      <w:szCs w:val="20"/>
    </w:rPr>
  </w:style>
  <w:style w:type="character" w:customStyle="1" w:styleId="WW8Num14z0">
    <w:name w:val="WW8Num14z0"/>
    <w:rsid w:val="004D234F"/>
    <w:rPr>
      <w:rFonts w:ascii="Symbol" w:hAnsi="Symbol"/>
    </w:rPr>
  </w:style>
  <w:style w:type="character" w:customStyle="1" w:styleId="WW8Num15z0">
    <w:name w:val="WW8Num15z0"/>
    <w:rsid w:val="004D234F"/>
    <w:rPr>
      <w:rFonts w:ascii="Arial" w:hAnsi="Arial" w:cs="Arial"/>
      <w:sz w:val="20"/>
      <w:szCs w:val="20"/>
    </w:rPr>
  </w:style>
  <w:style w:type="character" w:customStyle="1" w:styleId="WW8Num16z0">
    <w:name w:val="WW8Num16z0"/>
    <w:rsid w:val="004D234F"/>
    <w:rPr>
      <w:rFonts w:ascii="Arial" w:hAnsi="Arial" w:cs="Arial"/>
      <w:sz w:val="20"/>
      <w:szCs w:val="20"/>
    </w:rPr>
  </w:style>
  <w:style w:type="character" w:customStyle="1" w:styleId="WW8Num17z0">
    <w:name w:val="WW8Num17z0"/>
    <w:rsid w:val="004D234F"/>
    <w:rPr>
      <w:rFonts w:ascii="Arial" w:hAnsi="Arial" w:cs="Arial"/>
      <w:sz w:val="20"/>
      <w:szCs w:val="20"/>
    </w:rPr>
  </w:style>
  <w:style w:type="character" w:customStyle="1" w:styleId="WW8Num18z0">
    <w:name w:val="WW8Num18z0"/>
    <w:rsid w:val="004D234F"/>
    <w:rPr>
      <w:rFonts w:ascii="Arial" w:hAnsi="Arial" w:cs="Arial"/>
      <w:b/>
      <w:color w:val="000000"/>
      <w:sz w:val="24"/>
      <w:szCs w:val="24"/>
    </w:rPr>
  </w:style>
  <w:style w:type="character" w:customStyle="1" w:styleId="WW8Num19z0">
    <w:name w:val="WW8Num19z0"/>
    <w:rsid w:val="004D234F"/>
    <w:rPr>
      <w:rFonts w:ascii="Times New Roman" w:eastAsia="Times New Roman" w:hAnsi="Times New Roman" w:cs="Times New Roman"/>
    </w:rPr>
  </w:style>
  <w:style w:type="character" w:customStyle="1" w:styleId="WW8Num19z1">
    <w:name w:val="WW8Num19z1"/>
    <w:rsid w:val="004D234F"/>
    <w:rPr>
      <w:rFonts w:ascii="Courier New" w:hAnsi="Courier New"/>
    </w:rPr>
  </w:style>
  <w:style w:type="character" w:customStyle="1" w:styleId="WW8Num19z2">
    <w:name w:val="WW8Num19z2"/>
    <w:rsid w:val="004D234F"/>
    <w:rPr>
      <w:rFonts w:ascii="Wingdings" w:hAnsi="Wingdings"/>
    </w:rPr>
  </w:style>
  <w:style w:type="character" w:customStyle="1" w:styleId="WW8Num19z3">
    <w:name w:val="WW8Num19z3"/>
    <w:rsid w:val="004D234F"/>
    <w:rPr>
      <w:rFonts w:ascii="Symbol" w:hAnsi="Symbol"/>
    </w:rPr>
  </w:style>
  <w:style w:type="character" w:customStyle="1" w:styleId="WW8Num20z0">
    <w:name w:val="WW8Num20z0"/>
    <w:rsid w:val="004D234F"/>
    <w:rPr>
      <w:rFonts w:ascii="Arial" w:hAnsi="Arial" w:cs="Arial"/>
      <w:spacing w:val="2"/>
      <w:sz w:val="20"/>
      <w:szCs w:val="20"/>
    </w:rPr>
  </w:style>
  <w:style w:type="character" w:customStyle="1" w:styleId="WW8Num21z0">
    <w:name w:val="WW8Num21z0"/>
    <w:rsid w:val="004D234F"/>
    <w:rPr>
      <w:rFonts w:ascii="Arial" w:hAnsi="Arial" w:cs="Arial"/>
      <w:sz w:val="20"/>
      <w:szCs w:val="20"/>
    </w:rPr>
  </w:style>
  <w:style w:type="character" w:customStyle="1" w:styleId="WW8Num22z0">
    <w:name w:val="WW8Num22z0"/>
    <w:rsid w:val="004D234F"/>
    <w:rPr>
      <w:rFonts w:ascii="Arial" w:hAnsi="Arial" w:cs="Arial"/>
      <w:sz w:val="20"/>
      <w:szCs w:val="20"/>
    </w:rPr>
  </w:style>
  <w:style w:type="character" w:customStyle="1" w:styleId="WW8Num23z0">
    <w:name w:val="WW8Num23z0"/>
    <w:rsid w:val="004D234F"/>
    <w:rPr>
      <w:rFonts w:ascii="Arial" w:hAnsi="Arial" w:cs="Arial"/>
      <w:sz w:val="20"/>
      <w:szCs w:val="20"/>
    </w:rPr>
  </w:style>
  <w:style w:type="character" w:customStyle="1" w:styleId="WW8Num24z0">
    <w:name w:val="WW8Num24z0"/>
    <w:rsid w:val="004D234F"/>
    <w:rPr>
      <w:rFonts w:ascii="Arial" w:hAnsi="Arial" w:cs="Arial"/>
      <w:sz w:val="20"/>
      <w:szCs w:val="20"/>
    </w:rPr>
  </w:style>
  <w:style w:type="character" w:customStyle="1" w:styleId="WW8Num25z0">
    <w:name w:val="WW8Num25z0"/>
    <w:rsid w:val="004D234F"/>
    <w:rPr>
      <w:rFonts w:ascii="Arial" w:hAnsi="Arial" w:cs="Arial"/>
      <w:spacing w:val="4"/>
      <w:sz w:val="20"/>
      <w:szCs w:val="20"/>
    </w:rPr>
  </w:style>
  <w:style w:type="character" w:customStyle="1" w:styleId="WW8Num26z0">
    <w:name w:val="WW8Num26z0"/>
    <w:rsid w:val="004D234F"/>
    <w:rPr>
      <w:rFonts w:ascii="Arial" w:hAnsi="Arial" w:cs="Arial"/>
      <w:sz w:val="20"/>
      <w:szCs w:val="20"/>
    </w:rPr>
  </w:style>
  <w:style w:type="character" w:customStyle="1" w:styleId="WW8Num27z0">
    <w:name w:val="WW8Num27z0"/>
    <w:rsid w:val="004D234F"/>
    <w:rPr>
      <w:rFonts w:ascii="Arial" w:hAnsi="Arial" w:cs="Arial"/>
      <w:sz w:val="20"/>
      <w:szCs w:val="20"/>
    </w:rPr>
  </w:style>
  <w:style w:type="character" w:customStyle="1" w:styleId="WW8Num28z0">
    <w:name w:val="WW8Num28z0"/>
    <w:rsid w:val="004D234F"/>
    <w:rPr>
      <w:rFonts w:ascii="Arial" w:hAnsi="Arial" w:cs="Arial"/>
      <w:spacing w:val="2"/>
      <w:sz w:val="20"/>
      <w:szCs w:val="20"/>
    </w:rPr>
  </w:style>
  <w:style w:type="character" w:customStyle="1" w:styleId="WW8Num29z0">
    <w:name w:val="WW8Num29z0"/>
    <w:rsid w:val="004D234F"/>
    <w:rPr>
      <w:rFonts w:ascii="Arial" w:hAnsi="Arial" w:cs="Arial"/>
      <w:sz w:val="20"/>
      <w:szCs w:val="20"/>
    </w:rPr>
  </w:style>
  <w:style w:type="character" w:customStyle="1" w:styleId="WW8Num31z0">
    <w:name w:val="WW8Num31z0"/>
    <w:rsid w:val="004D234F"/>
    <w:rPr>
      <w:rFonts w:ascii="Symbol" w:hAnsi="Symbol" w:cs="Times New Roman"/>
      <w:spacing w:val="4"/>
      <w:sz w:val="20"/>
      <w:szCs w:val="20"/>
    </w:rPr>
  </w:style>
  <w:style w:type="character" w:customStyle="1" w:styleId="WW8Num32z0">
    <w:name w:val="WW8Num32z0"/>
    <w:rsid w:val="004D234F"/>
    <w:rPr>
      <w:rFonts w:ascii="Arial" w:hAnsi="Arial" w:cs="Arial"/>
      <w:sz w:val="20"/>
      <w:szCs w:val="20"/>
    </w:rPr>
  </w:style>
  <w:style w:type="character" w:customStyle="1" w:styleId="WW8Num34z0">
    <w:name w:val="WW8Num34z0"/>
    <w:rsid w:val="004D234F"/>
    <w:rPr>
      <w:rFonts w:ascii="Symbol" w:hAnsi="Symbol"/>
    </w:rPr>
  </w:style>
  <w:style w:type="character" w:customStyle="1" w:styleId="WW8Num34z1">
    <w:name w:val="WW8Num34z1"/>
    <w:rsid w:val="004D234F"/>
    <w:rPr>
      <w:rFonts w:ascii="Courier New" w:hAnsi="Courier New"/>
    </w:rPr>
  </w:style>
  <w:style w:type="character" w:customStyle="1" w:styleId="WW8Num34z2">
    <w:name w:val="WW8Num34z2"/>
    <w:rsid w:val="004D234F"/>
    <w:rPr>
      <w:rFonts w:ascii="Wingdings" w:hAnsi="Wingdings"/>
    </w:rPr>
  </w:style>
  <w:style w:type="character" w:customStyle="1" w:styleId="WW8Num35z0">
    <w:name w:val="WW8Num35z0"/>
    <w:rsid w:val="004D234F"/>
    <w:rPr>
      <w:rFonts w:ascii="Arial" w:hAnsi="Arial" w:cs="Arial"/>
      <w:spacing w:val="5"/>
      <w:sz w:val="20"/>
      <w:szCs w:val="20"/>
    </w:rPr>
  </w:style>
  <w:style w:type="character" w:customStyle="1" w:styleId="WW8Num36z0">
    <w:name w:val="WW8Num36z0"/>
    <w:rsid w:val="004D234F"/>
    <w:rPr>
      <w:rFonts w:ascii="Arial" w:hAnsi="Arial" w:cs="Arial"/>
      <w:sz w:val="20"/>
      <w:szCs w:val="20"/>
    </w:rPr>
  </w:style>
  <w:style w:type="character" w:customStyle="1" w:styleId="WW8Num37z1">
    <w:name w:val="WW8Num37z1"/>
    <w:rsid w:val="004D234F"/>
    <w:rPr>
      <w:rFonts w:ascii="Courier New" w:hAnsi="Courier New"/>
    </w:rPr>
  </w:style>
  <w:style w:type="character" w:customStyle="1" w:styleId="WW8Num37z2">
    <w:name w:val="WW8Num37z2"/>
    <w:rsid w:val="004D234F"/>
    <w:rPr>
      <w:rFonts w:ascii="Wingdings" w:hAnsi="Wingdings"/>
    </w:rPr>
  </w:style>
  <w:style w:type="character" w:customStyle="1" w:styleId="WW8Num37z3">
    <w:name w:val="WW8Num37z3"/>
    <w:rsid w:val="004D234F"/>
    <w:rPr>
      <w:rFonts w:ascii="Symbol" w:hAnsi="Symbol"/>
    </w:rPr>
  </w:style>
  <w:style w:type="character" w:customStyle="1" w:styleId="WW8Num38z0">
    <w:name w:val="WW8Num38z0"/>
    <w:rsid w:val="004D234F"/>
    <w:rPr>
      <w:rFonts w:ascii="Arial" w:hAnsi="Arial" w:cs="Arial"/>
      <w:sz w:val="20"/>
      <w:szCs w:val="20"/>
    </w:rPr>
  </w:style>
  <w:style w:type="character" w:customStyle="1" w:styleId="WW8Num39z0">
    <w:name w:val="WW8Num39z0"/>
    <w:rsid w:val="004D234F"/>
    <w:rPr>
      <w:rFonts w:ascii="Symbol" w:hAnsi="Symbol" w:cs="Times New Roman"/>
      <w:sz w:val="20"/>
      <w:szCs w:val="20"/>
    </w:rPr>
  </w:style>
  <w:style w:type="character" w:customStyle="1" w:styleId="WW8Num40z0">
    <w:name w:val="WW8Num40z0"/>
    <w:rsid w:val="004D234F"/>
    <w:rPr>
      <w:rFonts w:ascii="Arial" w:hAnsi="Arial" w:cs="Arial"/>
      <w:sz w:val="20"/>
      <w:szCs w:val="20"/>
    </w:rPr>
  </w:style>
  <w:style w:type="character" w:customStyle="1" w:styleId="WW8Num41z0">
    <w:name w:val="WW8Num41z0"/>
    <w:rsid w:val="004D234F"/>
    <w:rPr>
      <w:rFonts w:ascii="Arial" w:hAnsi="Arial" w:cs="Arial"/>
      <w:sz w:val="20"/>
      <w:szCs w:val="20"/>
    </w:rPr>
  </w:style>
  <w:style w:type="character" w:customStyle="1" w:styleId="WW8Num42z0">
    <w:name w:val="WW8Num42z0"/>
    <w:rsid w:val="004D234F"/>
    <w:rPr>
      <w:rFonts w:ascii="Arial" w:hAnsi="Arial" w:cs="Arial"/>
      <w:sz w:val="20"/>
      <w:szCs w:val="20"/>
    </w:rPr>
  </w:style>
  <w:style w:type="character" w:customStyle="1" w:styleId="WW8Num43z0">
    <w:name w:val="WW8Num43z0"/>
    <w:rsid w:val="004D234F"/>
    <w:rPr>
      <w:rFonts w:ascii="Arial" w:hAnsi="Arial" w:cs="Arial"/>
      <w:sz w:val="20"/>
      <w:szCs w:val="20"/>
    </w:rPr>
  </w:style>
  <w:style w:type="character" w:customStyle="1" w:styleId="WW8Num44z0">
    <w:name w:val="WW8Num44z0"/>
    <w:rsid w:val="004D234F"/>
    <w:rPr>
      <w:rFonts w:ascii="Arial" w:hAnsi="Arial" w:cs="Arial"/>
      <w:sz w:val="20"/>
      <w:szCs w:val="20"/>
    </w:rPr>
  </w:style>
  <w:style w:type="character" w:customStyle="1" w:styleId="WW8Num45z0">
    <w:name w:val="WW8Num45z0"/>
    <w:rsid w:val="004D234F"/>
    <w:rPr>
      <w:rFonts w:ascii="Arial" w:hAnsi="Arial" w:cs="Arial"/>
      <w:spacing w:val="2"/>
      <w:sz w:val="20"/>
      <w:szCs w:val="20"/>
    </w:rPr>
  </w:style>
  <w:style w:type="character" w:customStyle="1" w:styleId="WW8Num46z0">
    <w:name w:val="WW8Num46z0"/>
    <w:rsid w:val="004D234F"/>
    <w:rPr>
      <w:rFonts w:ascii="Symbol" w:eastAsia="Times New Roman" w:hAnsi="Symbol"/>
    </w:rPr>
  </w:style>
  <w:style w:type="character" w:customStyle="1" w:styleId="WW8Num46z1">
    <w:name w:val="WW8Num46z1"/>
    <w:rsid w:val="004D234F"/>
    <w:rPr>
      <w:rFonts w:ascii="Courier New" w:hAnsi="Courier New" w:cs="Courier New"/>
    </w:rPr>
  </w:style>
  <w:style w:type="character" w:customStyle="1" w:styleId="WW8Num46z2">
    <w:name w:val="WW8Num46z2"/>
    <w:rsid w:val="004D234F"/>
    <w:rPr>
      <w:rFonts w:ascii="Wingdings" w:hAnsi="Wingdings" w:cs="Times New Roman"/>
    </w:rPr>
  </w:style>
  <w:style w:type="character" w:customStyle="1" w:styleId="WW8Num48z0">
    <w:name w:val="WW8Num48z0"/>
    <w:rsid w:val="004D234F"/>
    <w:rPr>
      <w:rFonts w:ascii="Symbol" w:hAnsi="Symbol"/>
    </w:rPr>
  </w:style>
  <w:style w:type="character" w:customStyle="1" w:styleId="WW8Num48z1">
    <w:name w:val="WW8Num48z1"/>
    <w:rsid w:val="004D234F"/>
    <w:rPr>
      <w:rFonts w:ascii="Courier New" w:hAnsi="Courier New"/>
    </w:rPr>
  </w:style>
  <w:style w:type="character" w:customStyle="1" w:styleId="WW8Num48z2">
    <w:name w:val="WW8Num48z2"/>
    <w:rsid w:val="004D234F"/>
    <w:rPr>
      <w:rFonts w:ascii="Wingdings" w:hAnsi="Wingdings"/>
    </w:rPr>
  </w:style>
  <w:style w:type="character" w:customStyle="1" w:styleId="WW8Num49z0">
    <w:name w:val="WW8Num49z0"/>
    <w:rsid w:val="004D234F"/>
    <w:rPr>
      <w:rFonts w:ascii="Symbol" w:hAnsi="Symbol"/>
    </w:rPr>
  </w:style>
  <w:style w:type="character" w:customStyle="1" w:styleId="WW8Num49z1">
    <w:name w:val="WW8Num49z1"/>
    <w:rsid w:val="004D234F"/>
    <w:rPr>
      <w:rFonts w:ascii="Courier New" w:hAnsi="Courier New" w:cs="Courier New"/>
    </w:rPr>
  </w:style>
  <w:style w:type="character" w:customStyle="1" w:styleId="WW8Num49z2">
    <w:name w:val="WW8Num49z2"/>
    <w:rsid w:val="004D234F"/>
    <w:rPr>
      <w:rFonts w:ascii="Wingdings" w:hAnsi="Wingdings"/>
    </w:rPr>
  </w:style>
  <w:style w:type="character" w:customStyle="1" w:styleId="WW8Num50z0">
    <w:name w:val="WW8Num50z0"/>
    <w:rsid w:val="004D234F"/>
    <w:rPr>
      <w:rFonts w:ascii="Symbol" w:hAnsi="Symbol"/>
    </w:rPr>
  </w:style>
  <w:style w:type="character" w:customStyle="1" w:styleId="WW8Num50z1">
    <w:name w:val="WW8Num50z1"/>
    <w:rsid w:val="004D234F"/>
    <w:rPr>
      <w:rFonts w:ascii="Courier New" w:hAnsi="Courier New"/>
    </w:rPr>
  </w:style>
  <w:style w:type="character" w:customStyle="1" w:styleId="WW8Num50z2">
    <w:name w:val="WW8Num50z2"/>
    <w:rsid w:val="004D234F"/>
    <w:rPr>
      <w:rFonts w:ascii="Wingdings" w:hAnsi="Wingdings"/>
    </w:rPr>
  </w:style>
  <w:style w:type="character" w:customStyle="1" w:styleId="WW8Num51z0">
    <w:name w:val="WW8Num51z0"/>
    <w:rsid w:val="004D234F"/>
    <w:rPr>
      <w:rFonts w:ascii="Times New Roman" w:eastAsia="Times New Roman" w:hAnsi="Times New Roman" w:cs="Times New Roman"/>
    </w:rPr>
  </w:style>
  <w:style w:type="character" w:customStyle="1" w:styleId="WW8Num51z1">
    <w:name w:val="WW8Num51z1"/>
    <w:rsid w:val="004D234F"/>
    <w:rPr>
      <w:rFonts w:ascii="Courier New" w:hAnsi="Courier New"/>
    </w:rPr>
  </w:style>
  <w:style w:type="character" w:customStyle="1" w:styleId="WW8Num51z2">
    <w:name w:val="WW8Num51z2"/>
    <w:rsid w:val="004D234F"/>
    <w:rPr>
      <w:rFonts w:ascii="Wingdings" w:hAnsi="Wingdings"/>
    </w:rPr>
  </w:style>
  <w:style w:type="character" w:customStyle="1" w:styleId="WW8Num51z3">
    <w:name w:val="WW8Num51z3"/>
    <w:rsid w:val="004D234F"/>
    <w:rPr>
      <w:rFonts w:ascii="Symbol" w:hAnsi="Symbol"/>
    </w:rPr>
  </w:style>
  <w:style w:type="character" w:customStyle="1" w:styleId="WW8Num53z0">
    <w:name w:val="WW8Num53z0"/>
    <w:rsid w:val="004D234F"/>
    <w:rPr>
      <w:rFonts w:ascii="Wingdings" w:hAnsi="Wingdings"/>
    </w:rPr>
  </w:style>
  <w:style w:type="character" w:customStyle="1" w:styleId="WW8Num53z1">
    <w:name w:val="WW8Num53z1"/>
    <w:rsid w:val="004D234F"/>
    <w:rPr>
      <w:rFonts w:ascii="Courier New" w:hAnsi="Courier New"/>
    </w:rPr>
  </w:style>
  <w:style w:type="character" w:customStyle="1" w:styleId="WW8Num53z3">
    <w:name w:val="WW8Num53z3"/>
    <w:rsid w:val="004D234F"/>
    <w:rPr>
      <w:rFonts w:ascii="Symbol" w:hAnsi="Symbol"/>
    </w:rPr>
  </w:style>
  <w:style w:type="character" w:customStyle="1" w:styleId="WW8Num54z0">
    <w:name w:val="WW8Num54z0"/>
    <w:rsid w:val="004D234F"/>
    <w:rPr>
      <w:rFonts w:ascii="Symbol" w:hAnsi="Symbol"/>
    </w:rPr>
  </w:style>
  <w:style w:type="character" w:customStyle="1" w:styleId="WW8Num54z1">
    <w:name w:val="WW8Num54z1"/>
    <w:rsid w:val="004D234F"/>
    <w:rPr>
      <w:rFonts w:ascii="Courier New" w:hAnsi="Courier New"/>
    </w:rPr>
  </w:style>
  <w:style w:type="character" w:customStyle="1" w:styleId="WW8Num54z2">
    <w:name w:val="WW8Num54z2"/>
    <w:rsid w:val="004D234F"/>
    <w:rPr>
      <w:rFonts w:ascii="Wingdings" w:hAnsi="Wingdings"/>
    </w:rPr>
  </w:style>
  <w:style w:type="character" w:customStyle="1" w:styleId="WW8Num55z0">
    <w:name w:val="WW8Num55z0"/>
    <w:rsid w:val="004D234F"/>
    <w:rPr>
      <w:rFonts w:ascii="Wingdings" w:hAnsi="Wingdings"/>
    </w:rPr>
  </w:style>
  <w:style w:type="character" w:customStyle="1" w:styleId="WW8Num55z1">
    <w:name w:val="WW8Num55z1"/>
    <w:rsid w:val="004D234F"/>
    <w:rPr>
      <w:rFonts w:ascii="Courier New" w:hAnsi="Courier New"/>
    </w:rPr>
  </w:style>
  <w:style w:type="character" w:customStyle="1" w:styleId="WW8Num55z3">
    <w:name w:val="WW8Num55z3"/>
    <w:rsid w:val="004D234F"/>
    <w:rPr>
      <w:rFonts w:ascii="Symbol" w:hAnsi="Symbol"/>
    </w:rPr>
  </w:style>
  <w:style w:type="character" w:customStyle="1" w:styleId="WW8Num56z0">
    <w:name w:val="WW8Num56z0"/>
    <w:rsid w:val="004D234F"/>
    <w:rPr>
      <w:rFonts w:ascii="Symbol" w:hAnsi="Symbol"/>
    </w:rPr>
  </w:style>
  <w:style w:type="character" w:customStyle="1" w:styleId="WW8Num57z0">
    <w:name w:val="WW8Num57z0"/>
    <w:rsid w:val="004D234F"/>
    <w:rPr>
      <w:rFonts w:ascii="Symbol" w:hAnsi="Symbol"/>
    </w:rPr>
  </w:style>
  <w:style w:type="character" w:customStyle="1" w:styleId="WW8Num57z1">
    <w:name w:val="WW8Num57z1"/>
    <w:rsid w:val="004D234F"/>
    <w:rPr>
      <w:rFonts w:ascii="Courier New" w:hAnsi="Courier New" w:cs="Courier New"/>
    </w:rPr>
  </w:style>
  <w:style w:type="character" w:customStyle="1" w:styleId="WW8Num57z2">
    <w:name w:val="WW8Num57z2"/>
    <w:rsid w:val="004D234F"/>
    <w:rPr>
      <w:rFonts w:ascii="Wingdings" w:hAnsi="Wingdings"/>
    </w:rPr>
  </w:style>
  <w:style w:type="character" w:customStyle="1" w:styleId="WW8Num58z2">
    <w:name w:val="WW8Num58z2"/>
    <w:rsid w:val="004D234F"/>
    <w:rPr>
      <w:rFonts w:ascii="Wingdings" w:hAnsi="Wingdings"/>
    </w:rPr>
  </w:style>
  <w:style w:type="character" w:customStyle="1" w:styleId="WW8Num58z3">
    <w:name w:val="WW8Num58z3"/>
    <w:rsid w:val="004D234F"/>
    <w:rPr>
      <w:rFonts w:ascii="Symbol" w:hAnsi="Symbol"/>
    </w:rPr>
  </w:style>
  <w:style w:type="character" w:customStyle="1" w:styleId="WW8Num58z4">
    <w:name w:val="WW8Num58z4"/>
    <w:rsid w:val="004D234F"/>
    <w:rPr>
      <w:rFonts w:ascii="Courier New" w:hAnsi="Courier New"/>
    </w:rPr>
  </w:style>
  <w:style w:type="character" w:customStyle="1" w:styleId="WW8Num59z0">
    <w:name w:val="WW8Num59z0"/>
    <w:rsid w:val="004D234F"/>
    <w:rPr>
      <w:rFonts w:ascii="Times New Roman" w:eastAsia="Times New Roman" w:hAnsi="Times New Roman" w:cs="Times New Roman"/>
    </w:rPr>
  </w:style>
  <w:style w:type="character" w:customStyle="1" w:styleId="WW8Num59z1">
    <w:name w:val="WW8Num59z1"/>
    <w:rsid w:val="004D234F"/>
    <w:rPr>
      <w:rFonts w:ascii="Courier New" w:hAnsi="Courier New"/>
    </w:rPr>
  </w:style>
  <w:style w:type="character" w:customStyle="1" w:styleId="WW8Num59z2">
    <w:name w:val="WW8Num59z2"/>
    <w:rsid w:val="004D234F"/>
    <w:rPr>
      <w:rFonts w:ascii="Wingdings" w:hAnsi="Wingdings"/>
    </w:rPr>
  </w:style>
  <w:style w:type="character" w:customStyle="1" w:styleId="WW8Num59z3">
    <w:name w:val="WW8Num59z3"/>
    <w:rsid w:val="004D234F"/>
    <w:rPr>
      <w:rFonts w:ascii="Symbol" w:hAnsi="Symbol"/>
    </w:rPr>
  </w:style>
  <w:style w:type="character" w:customStyle="1" w:styleId="WW8Num60z0">
    <w:name w:val="WW8Num60z0"/>
    <w:rsid w:val="004D234F"/>
    <w:rPr>
      <w:rFonts w:ascii="Symbol" w:hAnsi="Symbol"/>
    </w:rPr>
  </w:style>
  <w:style w:type="character" w:customStyle="1" w:styleId="WW8Num60z1">
    <w:name w:val="WW8Num60z1"/>
    <w:rsid w:val="004D234F"/>
    <w:rPr>
      <w:rFonts w:ascii="Courier New" w:hAnsi="Courier New"/>
    </w:rPr>
  </w:style>
  <w:style w:type="character" w:customStyle="1" w:styleId="WW8Num60z2">
    <w:name w:val="WW8Num60z2"/>
    <w:rsid w:val="004D234F"/>
    <w:rPr>
      <w:rFonts w:ascii="Wingdings" w:hAnsi="Wingdings"/>
    </w:rPr>
  </w:style>
  <w:style w:type="character" w:customStyle="1" w:styleId="WW8Num61z0">
    <w:name w:val="WW8Num61z0"/>
    <w:rsid w:val="004D234F"/>
    <w:rPr>
      <w:rFonts w:ascii="Symbol" w:hAnsi="Symbol"/>
    </w:rPr>
  </w:style>
  <w:style w:type="character" w:customStyle="1" w:styleId="WW8Num61z1">
    <w:name w:val="WW8Num61z1"/>
    <w:rsid w:val="004D234F"/>
    <w:rPr>
      <w:rFonts w:ascii="Courier New" w:hAnsi="Courier New"/>
    </w:rPr>
  </w:style>
  <w:style w:type="character" w:customStyle="1" w:styleId="WW8Num61z2">
    <w:name w:val="WW8Num61z2"/>
    <w:rsid w:val="004D234F"/>
    <w:rPr>
      <w:rFonts w:ascii="Wingdings" w:hAnsi="Wingdings"/>
    </w:rPr>
  </w:style>
  <w:style w:type="character" w:customStyle="1" w:styleId="WW8Num62z0">
    <w:name w:val="WW8Num62z0"/>
    <w:rsid w:val="004D234F"/>
    <w:rPr>
      <w:rFonts w:ascii="Wingdings" w:hAnsi="Wingdings"/>
    </w:rPr>
  </w:style>
  <w:style w:type="character" w:customStyle="1" w:styleId="WW8Num62z1">
    <w:name w:val="WW8Num62z1"/>
    <w:rsid w:val="004D234F"/>
    <w:rPr>
      <w:rFonts w:ascii="Courier New" w:hAnsi="Courier New"/>
    </w:rPr>
  </w:style>
  <w:style w:type="character" w:customStyle="1" w:styleId="WW8Num62z3">
    <w:name w:val="WW8Num62z3"/>
    <w:rsid w:val="004D234F"/>
    <w:rPr>
      <w:rFonts w:ascii="Symbol" w:hAnsi="Symbol"/>
    </w:rPr>
  </w:style>
  <w:style w:type="character" w:customStyle="1" w:styleId="WW8Num63z0">
    <w:name w:val="WW8Num63z0"/>
    <w:rsid w:val="004D234F"/>
    <w:rPr>
      <w:rFonts w:ascii="Symbol" w:hAnsi="Symbol"/>
    </w:rPr>
  </w:style>
  <w:style w:type="character" w:customStyle="1" w:styleId="WW8Num63z1">
    <w:name w:val="WW8Num63z1"/>
    <w:rsid w:val="004D234F"/>
    <w:rPr>
      <w:rFonts w:ascii="Courier New" w:hAnsi="Courier New"/>
    </w:rPr>
  </w:style>
  <w:style w:type="character" w:customStyle="1" w:styleId="WW8Num63z2">
    <w:name w:val="WW8Num63z2"/>
    <w:rsid w:val="004D234F"/>
    <w:rPr>
      <w:rFonts w:ascii="Wingdings" w:hAnsi="Wingdings"/>
    </w:rPr>
  </w:style>
  <w:style w:type="character" w:customStyle="1" w:styleId="WW8Num64z0">
    <w:name w:val="WW8Num64z0"/>
    <w:rsid w:val="004D234F"/>
    <w:rPr>
      <w:rFonts w:ascii="Symbol" w:hAnsi="Symbol"/>
    </w:rPr>
  </w:style>
  <w:style w:type="character" w:customStyle="1" w:styleId="WW8Num64z1">
    <w:name w:val="WW8Num64z1"/>
    <w:rsid w:val="004D234F"/>
    <w:rPr>
      <w:rFonts w:ascii="Courier New" w:hAnsi="Courier New"/>
    </w:rPr>
  </w:style>
  <w:style w:type="character" w:customStyle="1" w:styleId="WW8Num64z2">
    <w:name w:val="WW8Num64z2"/>
    <w:rsid w:val="004D234F"/>
    <w:rPr>
      <w:rFonts w:ascii="Wingdings" w:hAnsi="Wingdings"/>
    </w:rPr>
  </w:style>
  <w:style w:type="character" w:customStyle="1" w:styleId="WW8Num66z0">
    <w:name w:val="WW8Num66z0"/>
    <w:rsid w:val="004D234F"/>
    <w:rPr>
      <w:rFonts w:ascii="Times New Roman" w:eastAsia="Times New Roman" w:hAnsi="Times New Roman" w:cs="Times New Roman"/>
    </w:rPr>
  </w:style>
  <w:style w:type="character" w:customStyle="1" w:styleId="WW8Num66z1">
    <w:name w:val="WW8Num66z1"/>
    <w:rsid w:val="004D234F"/>
    <w:rPr>
      <w:rFonts w:ascii="Courier New" w:hAnsi="Courier New"/>
    </w:rPr>
  </w:style>
  <w:style w:type="character" w:customStyle="1" w:styleId="WW8Num66z2">
    <w:name w:val="WW8Num66z2"/>
    <w:rsid w:val="004D234F"/>
    <w:rPr>
      <w:rFonts w:ascii="Wingdings" w:hAnsi="Wingdings"/>
    </w:rPr>
  </w:style>
  <w:style w:type="character" w:customStyle="1" w:styleId="WW8Num66z3">
    <w:name w:val="WW8Num66z3"/>
    <w:rsid w:val="004D234F"/>
    <w:rPr>
      <w:rFonts w:ascii="Symbol" w:hAnsi="Symbol"/>
    </w:rPr>
  </w:style>
  <w:style w:type="character" w:customStyle="1" w:styleId="WW8Num67z0">
    <w:name w:val="WW8Num67z0"/>
    <w:rsid w:val="004D234F"/>
    <w:rPr>
      <w:rFonts w:ascii="Symbol" w:hAnsi="Symbol"/>
    </w:rPr>
  </w:style>
  <w:style w:type="character" w:customStyle="1" w:styleId="WW8Num67z1">
    <w:name w:val="WW8Num67z1"/>
    <w:rsid w:val="004D234F"/>
    <w:rPr>
      <w:rFonts w:ascii="Courier New" w:hAnsi="Courier New" w:cs="Courier New"/>
    </w:rPr>
  </w:style>
  <w:style w:type="character" w:customStyle="1" w:styleId="WW8Num67z2">
    <w:name w:val="WW8Num67z2"/>
    <w:rsid w:val="004D234F"/>
    <w:rPr>
      <w:rFonts w:ascii="Wingdings" w:hAnsi="Wingdings"/>
    </w:rPr>
  </w:style>
  <w:style w:type="character" w:customStyle="1" w:styleId="WW8Num68z0">
    <w:name w:val="WW8Num68z0"/>
    <w:rsid w:val="004D234F"/>
    <w:rPr>
      <w:rFonts w:ascii="Wingdings" w:hAnsi="Wingdings"/>
    </w:rPr>
  </w:style>
  <w:style w:type="character" w:customStyle="1" w:styleId="WW8Num68z1">
    <w:name w:val="WW8Num68z1"/>
    <w:rsid w:val="004D234F"/>
    <w:rPr>
      <w:rFonts w:ascii="Courier New" w:hAnsi="Courier New"/>
    </w:rPr>
  </w:style>
  <w:style w:type="character" w:customStyle="1" w:styleId="WW8Num68z3">
    <w:name w:val="WW8Num68z3"/>
    <w:rsid w:val="004D234F"/>
    <w:rPr>
      <w:rFonts w:ascii="Symbol" w:hAnsi="Symbol"/>
    </w:rPr>
  </w:style>
  <w:style w:type="character" w:customStyle="1" w:styleId="WW8Num69z1">
    <w:name w:val="WW8Num69z1"/>
    <w:rsid w:val="004D234F"/>
    <w:rPr>
      <w:rFonts w:ascii="Courier New" w:hAnsi="Courier New"/>
    </w:rPr>
  </w:style>
  <w:style w:type="character" w:customStyle="1" w:styleId="WW8Num69z2">
    <w:name w:val="WW8Num69z2"/>
    <w:rsid w:val="004D234F"/>
    <w:rPr>
      <w:rFonts w:ascii="Wingdings" w:hAnsi="Wingdings"/>
    </w:rPr>
  </w:style>
  <w:style w:type="character" w:customStyle="1" w:styleId="WW8Num69z3">
    <w:name w:val="WW8Num69z3"/>
    <w:rsid w:val="004D234F"/>
    <w:rPr>
      <w:rFonts w:ascii="Symbol" w:hAnsi="Symbol"/>
    </w:rPr>
  </w:style>
  <w:style w:type="character" w:customStyle="1" w:styleId="WW8Num71z0">
    <w:name w:val="WW8Num71z0"/>
    <w:rsid w:val="004D234F"/>
    <w:rPr>
      <w:rFonts w:ascii="Wingdings" w:hAnsi="Wingdings"/>
    </w:rPr>
  </w:style>
  <w:style w:type="character" w:customStyle="1" w:styleId="WW8Num71z1">
    <w:name w:val="WW8Num71z1"/>
    <w:rsid w:val="004D234F"/>
    <w:rPr>
      <w:rFonts w:ascii="Courier New" w:hAnsi="Courier New"/>
    </w:rPr>
  </w:style>
  <w:style w:type="character" w:customStyle="1" w:styleId="WW8Num71z3">
    <w:name w:val="WW8Num71z3"/>
    <w:rsid w:val="004D234F"/>
    <w:rPr>
      <w:rFonts w:ascii="Symbol" w:hAnsi="Symbol"/>
    </w:rPr>
  </w:style>
  <w:style w:type="character" w:customStyle="1" w:styleId="WW8Num72z0">
    <w:name w:val="WW8Num72z0"/>
    <w:rsid w:val="004D234F"/>
    <w:rPr>
      <w:rFonts w:ascii="Wingdings" w:hAnsi="Wingdings"/>
    </w:rPr>
  </w:style>
  <w:style w:type="character" w:customStyle="1" w:styleId="WW8Num72z1">
    <w:name w:val="WW8Num72z1"/>
    <w:rsid w:val="004D234F"/>
    <w:rPr>
      <w:rFonts w:ascii="Courier New" w:hAnsi="Courier New"/>
    </w:rPr>
  </w:style>
  <w:style w:type="character" w:customStyle="1" w:styleId="WW8Num72z3">
    <w:name w:val="WW8Num72z3"/>
    <w:rsid w:val="004D234F"/>
    <w:rPr>
      <w:rFonts w:ascii="Symbol" w:hAnsi="Symbol"/>
    </w:rPr>
  </w:style>
  <w:style w:type="character" w:customStyle="1" w:styleId="WW8Num73z0">
    <w:name w:val="WW8Num73z0"/>
    <w:rsid w:val="004D234F"/>
    <w:rPr>
      <w:rFonts w:ascii="Symbol" w:hAnsi="Symbol"/>
    </w:rPr>
  </w:style>
  <w:style w:type="character" w:customStyle="1" w:styleId="WW8Num73z1">
    <w:name w:val="WW8Num73z1"/>
    <w:rsid w:val="004D234F"/>
    <w:rPr>
      <w:rFonts w:ascii="Courier New" w:hAnsi="Courier New"/>
    </w:rPr>
  </w:style>
  <w:style w:type="character" w:customStyle="1" w:styleId="WW8Num73z2">
    <w:name w:val="WW8Num73z2"/>
    <w:rsid w:val="004D234F"/>
    <w:rPr>
      <w:rFonts w:ascii="Wingdings" w:hAnsi="Wingdings"/>
    </w:rPr>
  </w:style>
  <w:style w:type="character" w:customStyle="1" w:styleId="WW8Num74z0">
    <w:name w:val="WW8Num74z0"/>
    <w:rsid w:val="004D234F"/>
    <w:rPr>
      <w:rFonts w:ascii="Wingdings" w:hAnsi="Wingdings"/>
    </w:rPr>
  </w:style>
  <w:style w:type="character" w:customStyle="1" w:styleId="WW8Num74z1">
    <w:name w:val="WW8Num74z1"/>
    <w:rsid w:val="004D234F"/>
    <w:rPr>
      <w:rFonts w:ascii="Symbol" w:hAnsi="Symbol"/>
    </w:rPr>
  </w:style>
  <w:style w:type="character" w:customStyle="1" w:styleId="WW8Num74z4">
    <w:name w:val="WW8Num74z4"/>
    <w:rsid w:val="004D234F"/>
    <w:rPr>
      <w:rFonts w:ascii="Courier New" w:hAnsi="Courier New"/>
    </w:rPr>
  </w:style>
  <w:style w:type="character" w:customStyle="1" w:styleId="WW8Num75z0">
    <w:name w:val="WW8Num75z0"/>
    <w:rsid w:val="004D234F"/>
    <w:rPr>
      <w:rFonts w:ascii="Symbol" w:hAnsi="Symbol"/>
    </w:rPr>
  </w:style>
  <w:style w:type="character" w:customStyle="1" w:styleId="WW8Num75z1">
    <w:name w:val="WW8Num75z1"/>
    <w:rsid w:val="004D234F"/>
    <w:rPr>
      <w:rFonts w:ascii="Courier New" w:hAnsi="Courier New"/>
    </w:rPr>
  </w:style>
  <w:style w:type="character" w:customStyle="1" w:styleId="WW8Num75z2">
    <w:name w:val="WW8Num75z2"/>
    <w:rsid w:val="004D234F"/>
    <w:rPr>
      <w:rFonts w:ascii="Wingdings" w:hAnsi="Wingdings"/>
    </w:rPr>
  </w:style>
  <w:style w:type="character" w:customStyle="1" w:styleId="WW8Num76z1">
    <w:name w:val="WW8Num76z1"/>
    <w:rsid w:val="004D234F"/>
    <w:rPr>
      <w:rFonts w:ascii="Courier New" w:hAnsi="Courier New"/>
    </w:rPr>
  </w:style>
  <w:style w:type="character" w:customStyle="1" w:styleId="WW8Num76z2">
    <w:name w:val="WW8Num76z2"/>
    <w:rsid w:val="004D234F"/>
    <w:rPr>
      <w:rFonts w:ascii="Wingdings" w:hAnsi="Wingdings"/>
    </w:rPr>
  </w:style>
  <w:style w:type="character" w:customStyle="1" w:styleId="WW8Num76z3">
    <w:name w:val="WW8Num76z3"/>
    <w:rsid w:val="004D234F"/>
    <w:rPr>
      <w:rFonts w:ascii="Symbol" w:hAnsi="Symbol"/>
    </w:rPr>
  </w:style>
  <w:style w:type="character" w:customStyle="1" w:styleId="WW8Num77z0">
    <w:name w:val="WW8Num77z0"/>
    <w:rsid w:val="004D234F"/>
    <w:rPr>
      <w:rFonts w:ascii="Symbol" w:hAnsi="Symbol"/>
    </w:rPr>
  </w:style>
  <w:style w:type="character" w:customStyle="1" w:styleId="WW8Num77z1">
    <w:name w:val="WW8Num77z1"/>
    <w:rsid w:val="004D234F"/>
    <w:rPr>
      <w:rFonts w:ascii="Courier New" w:hAnsi="Courier New"/>
    </w:rPr>
  </w:style>
  <w:style w:type="character" w:customStyle="1" w:styleId="WW8Num77z2">
    <w:name w:val="WW8Num77z2"/>
    <w:rsid w:val="004D234F"/>
    <w:rPr>
      <w:rFonts w:ascii="Wingdings" w:hAnsi="Wingdings"/>
    </w:rPr>
  </w:style>
  <w:style w:type="character" w:customStyle="1" w:styleId="WW8Num78z0">
    <w:name w:val="WW8Num78z0"/>
    <w:rsid w:val="004D234F"/>
    <w:rPr>
      <w:rFonts w:ascii="Times New Roman" w:eastAsia="Times New Roman" w:hAnsi="Times New Roman" w:cs="Times New Roman"/>
    </w:rPr>
  </w:style>
  <w:style w:type="character" w:customStyle="1" w:styleId="WW8Num78z1">
    <w:name w:val="WW8Num78z1"/>
    <w:rsid w:val="004D234F"/>
    <w:rPr>
      <w:rFonts w:ascii="Courier New" w:hAnsi="Courier New"/>
    </w:rPr>
  </w:style>
  <w:style w:type="character" w:customStyle="1" w:styleId="WW8Num78z2">
    <w:name w:val="WW8Num78z2"/>
    <w:rsid w:val="004D234F"/>
    <w:rPr>
      <w:rFonts w:ascii="Wingdings" w:hAnsi="Wingdings"/>
    </w:rPr>
  </w:style>
  <w:style w:type="character" w:customStyle="1" w:styleId="WW8Num78z3">
    <w:name w:val="WW8Num78z3"/>
    <w:rsid w:val="004D234F"/>
    <w:rPr>
      <w:rFonts w:ascii="Symbol" w:hAnsi="Symbol"/>
    </w:rPr>
  </w:style>
  <w:style w:type="character" w:customStyle="1" w:styleId="WW8Num79z0">
    <w:name w:val="WW8Num79z0"/>
    <w:rsid w:val="004D234F"/>
    <w:rPr>
      <w:rFonts w:ascii="Wingdings" w:hAnsi="Wingdings"/>
    </w:rPr>
  </w:style>
  <w:style w:type="character" w:customStyle="1" w:styleId="WW8Num79z1">
    <w:name w:val="WW8Num79z1"/>
    <w:rsid w:val="004D234F"/>
    <w:rPr>
      <w:rFonts w:ascii="Courier New" w:hAnsi="Courier New"/>
    </w:rPr>
  </w:style>
  <w:style w:type="character" w:customStyle="1" w:styleId="WW8Num79z3">
    <w:name w:val="WW8Num79z3"/>
    <w:rsid w:val="004D234F"/>
    <w:rPr>
      <w:rFonts w:ascii="Symbol" w:hAnsi="Symbol"/>
    </w:rPr>
  </w:style>
  <w:style w:type="character" w:customStyle="1" w:styleId="WW8Num81z0">
    <w:name w:val="WW8Num81z0"/>
    <w:rsid w:val="004D234F"/>
    <w:rPr>
      <w:rFonts w:ascii="Symbol" w:hAnsi="Symbol"/>
    </w:rPr>
  </w:style>
  <w:style w:type="character" w:customStyle="1" w:styleId="WW8Num81z1">
    <w:name w:val="WW8Num81z1"/>
    <w:rsid w:val="004D234F"/>
    <w:rPr>
      <w:rFonts w:ascii="Courier New" w:hAnsi="Courier New" w:cs="Courier New"/>
    </w:rPr>
  </w:style>
  <w:style w:type="character" w:customStyle="1" w:styleId="WW8Num81z2">
    <w:name w:val="WW8Num81z2"/>
    <w:rsid w:val="004D234F"/>
    <w:rPr>
      <w:rFonts w:ascii="Wingdings" w:hAnsi="Wingdings"/>
    </w:rPr>
  </w:style>
  <w:style w:type="character" w:customStyle="1" w:styleId="WW8Num82z0">
    <w:name w:val="WW8Num82z0"/>
    <w:rsid w:val="004D234F"/>
    <w:rPr>
      <w:sz w:val="16"/>
    </w:rPr>
  </w:style>
  <w:style w:type="character" w:customStyle="1" w:styleId="WW8Num82z1">
    <w:name w:val="WW8Num82z1"/>
    <w:rsid w:val="004D234F"/>
    <w:rPr>
      <w:rFonts w:ascii="Courier New" w:hAnsi="Courier New"/>
    </w:rPr>
  </w:style>
  <w:style w:type="character" w:customStyle="1" w:styleId="WW8Num82z2">
    <w:name w:val="WW8Num82z2"/>
    <w:rsid w:val="004D234F"/>
    <w:rPr>
      <w:rFonts w:ascii="Wingdings" w:hAnsi="Wingdings"/>
    </w:rPr>
  </w:style>
  <w:style w:type="character" w:customStyle="1" w:styleId="WW8Num82z3">
    <w:name w:val="WW8Num82z3"/>
    <w:rsid w:val="004D234F"/>
    <w:rPr>
      <w:rFonts w:ascii="Symbol" w:hAnsi="Symbol"/>
    </w:rPr>
  </w:style>
  <w:style w:type="character" w:customStyle="1" w:styleId="WW8Num83z0">
    <w:name w:val="WW8Num83z0"/>
    <w:rsid w:val="004D234F"/>
    <w:rPr>
      <w:rFonts w:ascii="Symbol" w:hAnsi="Symbol"/>
    </w:rPr>
  </w:style>
  <w:style w:type="character" w:customStyle="1" w:styleId="WW8Num83z1">
    <w:name w:val="WW8Num83z1"/>
    <w:rsid w:val="004D234F"/>
    <w:rPr>
      <w:rFonts w:ascii="Courier New" w:hAnsi="Courier New"/>
    </w:rPr>
  </w:style>
  <w:style w:type="character" w:customStyle="1" w:styleId="WW8Num83z2">
    <w:name w:val="WW8Num83z2"/>
    <w:rsid w:val="004D234F"/>
    <w:rPr>
      <w:rFonts w:ascii="Wingdings" w:hAnsi="Wingdings"/>
    </w:rPr>
  </w:style>
  <w:style w:type="character" w:customStyle="1" w:styleId="WW8Num84z1">
    <w:name w:val="WW8Num84z1"/>
    <w:rsid w:val="004D234F"/>
    <w:rPr>
      <w:rFonts w:ascii="Courier New" w:hAnsi="Courier New"/>
    </w:rPr>
  </w:style>
  <w:style w:type="character" w:customStyle="1" w:styleId="WW8Num84z2">
    <w:name w:val="WW8Num84z2"/>
    <w:rsid w:val="004D234F"/>
    <w:rPr>
      <w:rFonts w:ascii="Wingdings" w:hAnsi="Wingdings"/>
    </w:rPr>
  </w:style>
  <w:style w:type="character" w:customStyle="1" w:styleId="WW8Num84z3">
    <w:name w:val="WW8Num84z3"/>
    <w:rsid w:val="004D234F"/>
    <w:rPr>
      <w:rFonts w:ascii="Symbol" w:hAnsi="Symbol"/>
    </w:rPr>
  </w:style>
  <w:style w:type="character" w:customStyle="1" w:styleId="WW8Num85z0">
    <w:name w:val="WW8Num85z0"/>
    <w:rsid w:val="004D234F"/>
    <w:rPr>
      <w:rFonts w:ascii="Wingdings" w:hAnsi="Wingdings"/>
    </w:rPr>
  </w:style>
  <w:style w:type="character" w:customStyle="1" w:styleId="WW8Num85z1">
    <w:name w:val="WW8Num85z1"/>
    <w:rsid w:val="004D234F"/>
    <w:rPr>
      <w:rFonts w:ascii="Courier New" w:hAnsi="Courier New"/>
    </w:rPr>
  </w:style>
  <w:style w:type="character" w:customStyle="1" w:styleId="WW8Num85z3">
    <w:name w:val="WW8Num85z3"/>
    <w:rsid w:val="004D234F"/>
    <w:rPr>
      <w:rFonts w:ascii="Symbol" w:hAnsi="Symbol"/>
    </w:rPr>
  </w:style>
  <w:style w:type="character" w:customStyle="1" w:styleId="WW8Num86z0">
    <w:name w:val="WW8Num86z0"/>
    <w:rsid w:val="004D234F"/>
    <w:rPr>
      <w:rFonts w:ascii="Symbol" w:hAnsi="Symbol"/>
      <w:sz w:val="20"/>
    </w:rPr>
  </w:style>
  <w:style w:type="character" w:customStyle="1" w:styleId="WW8Num86z1">
    <w:name w:val="WW8Num86z1"/>
    <w:rsid w:val="004D234F"/>
    <w:rPr>
      <w:rFonts w:ascii="Courier New" w:hAnsi="Courier New"/>
      <w:sz w:val="20"/>
    </w:rPr>
  </w:style>
  <w:style w:type="character" w:customStyle="1" w:styleId="WW8Num86z2">
    <w:name w:val="WW8Num86z2"/>
    <w:rsid w:val="004D234F"/>
    <w:rPr>
      <w:rFonts w:ascii="Wingdings" w:hAnsi="Wingdings"/>
      <w:sz w:val="20"/>
    </w:rPr>
  </w:style>
  <w:style w:type="character" w:customStyle="1" w:styleId="WW8Num88z0">
    <w:name w:val="WW8Num88z0"/>
    <w:rsid w:val="004D234F"/>
    <w:rPr>
      <w:rFonts w:ascii="Wingdings" w:hAnsi="Wingdings"/>
    </w:rPr>
  </w:style>
  <w:style w:type="character" w:customStyle="1" w:styleId="WW8Num88z1">
    <w:name w:val="WW8Num88z1"/>
    <w:rsid w:val="004D234F"/>
    <w:rPr>
      <w:rFonts w:ascii="Courier New" w:hAnsi="Courier New"/>
    </w:rPr>
  </w:style>
  <w:style w:type="character" w:customStyle="1" w:styleId="WW8Num88z3">
    <w:name w:val="WW8Num88z3"/>
    <w:rsid w:val="004D234F"/>
    <w:rPr>
      <w:rFonts w:ascii="Symbol" w:hAnsi="Symbol"/>
    </w:rPr>
  </w:style>
  <w:style w:type="character" w:customStyle="1" w:styleId="WW8Num91z0">
    <w:name w:val="WW8Num91z0"/>
    <w:rsid w:val="004D234F"/>
    <w:rPr>
      <w:sz w:val="16"/>
    </w:rPr>
  </w:style>
  <w:style w:type="character" w:customStyle="1" w:styleId="WW8Num91z1">
    <w:name w:val="WW8Num91z1"/>
    <w:rsid w:val="004D234F"/>
    <w:rPr>
      <w:rFonts w:ascii="Courier New" w:hAnsi="Courier New"/>
    </w:rPr>
  </w:style>
  <w:style w:type="character" w:customStyle="1" w:styleId="WW8Num91z2">
    <w:name w:val="WW8Num91z2"/>
    <w:rsid w:val="004D234F"/>
    <w:rPr>
      <w:rFonts w:ascii="Wingdings" w:hAnsi="Wingdings"/>
    </w:rPr>
  </w:style>
  <w:style w:type="character" w:customStyle="1" w:styleId="WW8Num91z3">
    <w:name w:val="WW8Num91z3"/>
    <w:rsid w:val="004D234F"/>
    <w:rPr>
      <w:rFonts w:ascii="Symbol" w:hAnsi="Symbol"/>
    </w:rPr>
  </w:style>
  <w:style w:type="character" w:customStyle="1" w:styleId="WW8Num92z0">
    <w:name w:val="WW8Num92z0"/>
    <w:rsid w:val="004D234F"/>
    <w:rPr>
      <w:rFonts w:ascii="Symbol" w:hAnsi="Symbol"/>
    </w:rPr>
  </w:style>
  <w:style w:type="character" w:customStyle="1" w:styleId="WW8Num92z1">
    <w:name w:val="WW8Num92z1"/>
    <w:rsid w:val="004D234F"/>
    <w:rPr>
      <w:rFonts w:ascii="Arial" w:eastAsia="Calibri" w:hAnsi="Arial" w:cs="Arial"/>
    </w:rPr>
  </w:style>
  <w:style w:type="character" w:customStyle="1" w:styleId="WW8Num92z2">
    <w:name w:val="WW8Num92z2"/>
    <w:rsid w:val="004D234F"/>
    <w:rPr>
      <w:rFonts w:ascii="Wingdings" w:hAnsi="Wingdings"/>
    </w:rPr>
  </w:style>
  <w:style w:type="character" w:customStyle="1" w:styleId="WW8Num92z4">
    <w:name w:val="WW8Num92z4"/>
    <w:rsid w:val="004D234F"/>
    <w:rPr>
      <w:rFonts w:ascii="Courier New" w:hAnsi="Courier New" w:cs="Courier New"/>
    </w:rPr>
  </w:style>
  <w:style w:type="character" w:customStyle="1" w:styleId="WW8Num93z0">
    <w:name w:val="WW8Num93z0"/>
    <w:rsid w:val="004D234F"/>
    <w:rPr>
      <w:rFonts w:ascii="Times New Roman" w:eastAsia="Times New Roman" w:hAnsi="Times New Roman" w:cs="Times New Roman"/>
    </w:rPr>
  </w:style>
  <w:style w:type="character" w:customStyle="1" w:styleId="WW8Num93z1">
    <w:name w:val="WW8Num93z1"/>
    <w:rsid w:val="004D234F"/>
    <w:rPr>
      <w:rFonts w:ascii="Courier New" w:hAnsi="Courier New"/>
    </w:rPr>
  </w:style>
  <w:style w:type="character" w:customStyle="1" w:styleId="WW8Num93z2">
    <w:name w:val="WW8Num93z2"/>
    <w:rsid w:val="004D234F"/>
    <w:rPr>
      <w:rFonts w:ascii="Wingdings" w:hAnsi="Wingdings"/>
    </w:rPr>
  </w:style>
  <w:style w:type="character" w:customStyle="1" w:styleId="WW8Num93z3">
    <w:name w:val="WW8Num93z3"/>
    <w:rsid w:val="004D234F"/>
    <w:rPr>
      <w:rFonts w:ascii="Symbol" w:hAnsi="Symbol"/>
    </w:rPr>
  </w:style>
  <w:style w:type="character" w:customStyle="1" w:styleId="WW8Num94z0">
    <w:name w:val="WW8Num94z0"/>
    <w:rsid w:val="004D234F"/>
    <w:rPr>
      <w:rFonts w:ascii="Symbol" w:hAnsi="Symbol"/>
    </w:rPr>
  </w:style>
  <w:style w:type="character" w:customStyle="1" w:styleId="WW8Num94z1">
    <w:name w:val="WW8Num94z1"/>
    <w:rsid w:val="004D234F"/>
    <w:rPr>
      <w:rFonts w:ascii="Courier New" w:hAnsi="Courier New"/>
    </w:rPr>
  </w:style>
  <w:style w:type="character" w:customStyle="1" w:styleId="WW8Num94z2">
    <w:name w:val="WW8Num94z2"/>
    <w:rsid w:val="004D234F"/>
    <w:rPr>
      <w:rFonts w:ascii="Wingdings" w:hAnsi="Wingdings"/>
    </w:rPr>
  </w:style>
  <w:style w:type="character" w:customStyle="1" w:styleId="WW8Num97z0">
    <w:name w:val="WW8Num97z0"/>
    <w:rsid w:val="004D234F"/>
    <w:rPr>
      <w:rFonts w:ascii="Wingdings" w:hAnsi="Wingdings"/>
    </w:rPr>
  </w:style>
  <w:style w:type="character" w:customStyle="1" w:styleId="WW8Num97z1">
    <w:name w:val="WW8Num97z1"/>
    <w:rsid w:val="004D234F"/>
    <w:rPr>
      <w:rFonts w:ascii="Courier New" w:hAnsi="Courier New"/>
    </w:rPr>
  </w:style>
  <w:style w:type="character" w:customStyle="1" w:styleId="WW8Num97z3">
    <w:name w:val="WW8Num97z3"/>
    <w:rsid w:val="004D234F"/>
    <w:rPr>
      <w:rFonts w:ascii="Symbol" w:hAnsi="Symbol"/>
    </w:rPr>
  </w:style>
  <w:style w:type="character" w:customStyle="1" w:styleId="WW8Num98z0">
    <w:name w:val="WW8Num98z0"/>
    <w:rsid w:val="004D234F"/>
    <w:rPr>
      <w:rFonts w:ascii="Wingdings" w:hAnsi="Wingdings"/>
    </w:rPr>
  </w:style>
  <w:style w:type="character" w:customStyle="1" w:styleId="WW8Num98z1">
    <w:name w:val="WW8Num98z1"/>
    <w:rsid w:val="004D234F"/>
    <w:rPr>
      <w:rFonts w:ascii="Courier New" w:hAnsi="Courier New"/>
    </w:rPr>
  </w:style>
  <w:style w:type="character" w:customStyle="1" w:styleId="WW8Num98z3">
    <w:name w:val="WW8Num98z3"/>
    <w:rsid w:val="004D234F"/>
    <w:rPr>
      <w:rFonts w:ascii="Symbol" w:hAnsi="Symbol"/>
    </w:rPr>
  </w:style>
  <w:style w:type="character" w:customStyle="1" w:styleId="WW8Num99z0">
    <w:name w:val="WW8Num99z0"/>
    <w:rsid w:val="004D234F"/>
    <w:rPr>
      <w:rFonts w:ascii="Symbol" w:hAnsi="Symbol"/>
    </w:rPr>
  </w:style>
  <w:style w:type="character" w:customStyle="1" w:styleId="WW8Num99z1">
    <w:name w:val="WW8Num99z1"/>
    <w:rsid w:val="004D234F"/>
    <w:rPr>
      <w:rFonts w:ascii="Courier New" w:hAnsi="Courier New" w:cs="Courier New"/>
    </w:rPr>
  </w:style>
  <w:style w:type="character" w:customStyle="1" w:styleId="WW8Num99z2">
    <w:name w:val="WW8Num99z2"/>
    <w:rsid w:val="004D234F"/>
    <w:rPr>
      <w:rFonts w:ascii="Wingdings" w:hAnsi="Wingdings"/>
    </w:rPr>
  </w:style>
  <w:style w:type="character" w:customStyle="1" w:styleId="WW8Num101z0">
    <w:name w:val="WW8Num101z0"/>
    <w:rsid w:val="004D234F"/>
    <w:rPr>
      <w:rFonts w:ascii="Symbol" w:hAnsi="Symbol"/>
    </w:rPr>
  </w:style>
  <w:style w:type="character" w:customStyle="1" w:styleId="WW8Num101z1">
    <w:name w:val="WW8Num101z1"/>
    <w:rsid w:val="004D234F"/>
    <w:rPr>
      <w:rFonts w:ascii="Courier New" w:hAnsi="Courier New"/>
    </w:rPr>
  </w:style>
  <w:style w:type="character" w:customStyle="1" w:styleId="WW8Num101z2">
    <w:name w:val="WW8Num101z2"/>
    <w:rsid w:val="004D234F"/>
    <w:rPr>
      <w:rFonts w:ascii="Wingdings" w:hAnsi="Wingdings"/>
    </w:rPr>
  </w:style>
  <w:style w:type="character" w:customStyle="1" w:styleId="WW8Num102z0">
    <w:name w:val="WW8Num102z0"/>
    <w:rsid w:val="004D234F"/>
    <w:rPr>
      <w:rFonts w:ascii="Symbol" w:hAnsi="Symbol"/>
    </w:rPr>
  </w:style>
  <w:style w:type="character" w:customStyle="1" w:styleId="WW8Num102z1">
    <w:name w:val="WW8Num102z1"/>
    <w:rsid w:val="004D234F"/>
    <w:rPr>
      <w:rFonts w:ascii="Courier New" w:hAnsi="Courier New"/>
    </w:rPr>
  </w:style>
  <w:style w:type="character" w:customStyle="1" w:styleId="WW8Num102z2">
    <w:name w:val="WW8Num102z2"/>
    <w:rsid w:val="004D234F"/>
    <w:rPr>
      <w:rFonts w:ascii="Wingdings" w:hAnsi="Wingdings"/>
    </w:rPr>
  </w:style>
  <w:style w:type="character" w:customStyle="1" w:styleId="WW8Num103z0">
    <w:name w:val="WW8Num103z0"/>
    <w:rsid w:val="004D234F"/>
    <w:rPr>
      <w:rFonts w:ascii="Symbol" w:hAnsi="Symbol"/>
    </w:rPr>
  </w:style>
  <w:style w:type="character" w:customStyle="1" w:styleId="WW8Num103z1">
    <w:name w:val="WW8Num103z1"/>
    <w:rsid w:val="004D234F"/>
    <w:rPr>
      <w:rFonts w:ascii="Courier New" w:hAnsi="Courier New"/>
    </w:rPr>
  </w:style>
  <w:style w:type="character" w:customStyle="1" w:styleId="WW8Num103z2">
    <w:name w:val="WW8Num103z2"/>
    <w:rsid w:val="004D234F"/>
    <w:rPr>
      <w:rFonts w:ascii="Wingdings" w:hAnsi="Wingdings"/>
    </w:rPr>
  </w:style>
  <w:style w:type="character" w:customStyle="1" w:styleId="WW8Num104z0">
    <w:name w:val="WW8Num104z0"/>
    <w:rsid w:val="004D234F"/>
    <w:rPr>
      <w:rFonts w:ascii="Symbol" w:hAnsi="Symbol"/>
    </w:rPr>
  </w:style>
  <w:style w:type="character" w:customStyle="1" w:styleId="WW8Num105z0">
    <w:name w:val="WW8Num105z0"/>
    <w:rsid w:val="004D234F"/>
    <w:rPr>
      <w:rFonts w:ascii="Wingdings" w:hAnsi="Wingdings"/>
    </w:rPr>
  </w:style>
  <w:style w:type="character" w:customStyle="1" w:styleId="WW8Num105z1">
    <w:name w:val="WW8Num105z1"/>
    <w:rsid w:val="004D234F"/>
    <w:rPr>
      <w:rFonts w:ascii="Courier New" w:hAnsi="Courier New"/>
    </w:rPr>
  </w:style>
  <w:style w:type="character" w:customStyle="1" w:styleId="WW8Num105z3">
    <w:name w:val="WW8Num105z3"/>
    <w:rsid w:val="004D234F"/>
    <w:rPr>
      <w:rFonts w:ascii="Symbol" w:hAnsi="Symbol"/>
    </w:rPr>
  </w:style>
  <w:style w:type="character" w:customStyle="1" w:styleId="WW8Num107z0">
    <w:name w:val="WW8Num107z0"/>
    <w:rsid w:val="004D234F"/>
    <w:rPr>
      <w:rFonts w:ascii="Wingdings" w:hAnsi="Wingdings"/>
    </w:rPr>
  </w:style>
  <w:style w:type="character" w:customStyle="1" w:styleId="WW8Num107z1">
    <w:name w:val="WW8Num107z1"/>
    <w:rsid w:val="004D234F"/>
    <w:rPr>
      <w:rFonts w:ascii="Courier New" w:hAnsi="Courier New"/>
    </w:rPr>
  </w:style>
  <w:style w:type="character" w:customStyle="1" w:styleId="WW8Num107z3">
    <w:name w:val="WW8Num107z3"/>
    <w:rsid w:val="004D234F"/>
    <w:rPr>
      <w:rFonts w:ascii="Symbol" w:hAnsi="Symbol"/>
    </w:rPr>
  </w:style>
  <w:style w:type="character" w:customStyle="1" w:styleId="WW8Num108z0">
    <w:name w:val="WW8Num108z0"/>
    <w:rsid w:val="004D234F"/>
    <w:rPr>
      <w:rFonts w:ascii="Times New Roman" w:eastAsia="Times New Roman" w:hAnsi="Times New Roman" w:cs="Times New Roman"/>
    </w:rPr>
  </w:style>
  <w:style w:type="character" w:customStyle="1" w:styleId="WW8Num108z1">
    <w:name w:val="WW8Num108z1"/>
    <w:rsid w:val="004D234F"/>
    <w:rPr>
      <w:rFonts w:ascii="Courier New" w:hAnsi="Courier New"/>
    </w:rPr>
  </w:style>
  <w:style w:type="character" w:customStyle="1" w:styleId="WW8Num108z2">
    <w:name w:val="WW8Num108z2"/>
    <w:rsid w:val="004D234F"/>
    <w:rPr>
      <w:rFonts w:ascii="Wingdings" w:hAnsi="Wingdings"/>
    </w:rPr>
  </w:style>
  <w:style w:type="character" w:customStyle="1" w:styleId="WW8Num108z3">
    <w:name w:val="WW8Num108z3"/>
    <w:rsid w:val="004D234F"/>
    <w:rPr>
      <w:rFonts w:ascii="Symbol" w:hAnsi="Symbol"/>
    </w:rPr>
  </w:style>
  <w:style w:type="character" w:customStyle="1" w:styleId="WW8Num109z0">
    <w:name w:val="WW8Num109z0"/>
    <w:rsid w:val="004D234F"/>
    <w:rPr>
      <w:rFonts w:ascii="Symbol" w:hAnsi="Symbol"/>
    </w:rPr>
  </w:style>
  <w:style w:type="character" w:customStyle="1" w:styleId="WW8Num109z1">
    <w:name w:val="WW8Num109z1"/>
    <w:rsid w:val="004D234F"/>
    <w:rPr>
      <w:rFonts w:ascii="Courier New" w:hAnsi="Courier New"/>
    </w:rPr>
  </w:style>
  <w:style w:type="character" w:customStyle="1" w:styleId="WW8Num109z2">
    <w:name w:val="WW8Num109z2"/>
    <w:rsid w:val="004D234F"/>
    <w:rPr>
      <w:rFonts w:ascii="Wingdings" w:hAnsi="Wingdings"/>
    </w:rPr>
  </w:style>
  <w:style w:type="character" w:customStyle="1" w:styleId="WW8Num110z0">
    <w:name w:val="WW8Num110z0"/>
    <w:rsid w:val="004D234F"/>
    <w:rPr>
      <w:rFonts w:ascii="Wingdings" w:hAnsi="Wingdings"/>
    </w:rPr>
  </w:style>
  <w:style w:type="character" w:customStyle="1" w:styleId="WW8Num110z1">
    <w:name w:val="WW8Num110z1"/>
    <w:rsid w:val="004D234F"/>
    <w:rPr>
      <w:rFonts w:ascii="Courier New" w:hAnsi="Courier New"/>
    </w:rPr>
  </w:style>
  <w:style w:type="character" w:customStyle="1" w:styleId="WW8Num110z3">
    <w:name w:val="WW8Num110z3"/>
    <w:rsid w:val="004D234F"/>
    <w:rPr>
      <w:rFonts w:ascii="Symbol" w:hAnsi="Symbol"/>
    </w:rPr>
  </w:style>
  <w:style w:type="character" w:customStyle="1" w:styleId="WW8Num111z0">
    <w:name w:val="WW8Num111z0"/>
    <w:rsid w:val="004D234F"/>
    <w:rPr>
      <w:rFonts w:ascii="Symbol" w:hAnsi="Symbol"/>
    </w:rPr>
  </w:style>
  <w:style w:type="character" w:customStyle="1" w:styleId="WW8Num111z1">
    <w:name w:val="WW8Num111z1"/>
    <w:rsid w:val="004D234F"/>
    <w:rPr>
      <w:rFonts w:ascii="Courier New" w:hAnsi="Courier New"/>
    </w:rPr>
  </w:style>
  <w:style w:type="character" w:customStyle="1" w:styleId="WW8Num111z2">
    <w:name w:val="WW8Num111z2"/>
    <w:rsid w:val="004D234F"/>
    <w:rPr>
      <w:rFonts w:ascii="Wingdings" w:hAnsi="Wingdings"/>
    </w:rPr>
  </w:style>
  <w:style w:type="character" w:customStyle="1" w:styleId="WW8Num112z0">
    <w:name w:val="WW8Num112z0"/>
    <w:rsid w:val="004D234F"/>
    <w:rPr>
      <w:rFonts w:ascii="Courier New" w:hAnsi="Courier New"/>
    </w:rPr>
  </w:style>
  <w:style w:type="character" w:customStyle="1" w:styleId="WW8Num112z2">
    <w:name w:val="WW8Num112z2"/>
    <w:rsid w:val="004D234F"/>
    <w:rPr>
      <w:rFonts w:ascii="Wingdings" w:hAnsi="Wingdings"/>
    </w:rPr>
  </w:style>
  <w:style w:type="character" w:customStyle="1" w:styleId="WW8Num112z3">
    <w:name w:val="WW8Num112z3"/>
    <w:rsid w:val="004D234F"/>
    <w:rPr>
      <w:rFonts w:ascii="Symbol" w:hAnsi="Symbol"/>
    </w:rPr>
  </w:style>
  <w:style w:type="character" w:customStyle="1" w:styleId="WW8Num113z0">
    <w:name w:val="WW8Num113z0"/>
    <w:rsid w:val="004D234F"/>
    <w:rPr>
      <w:rFonts w:ascii="Wingdings" w:hAnsi="Wingdings"/>
    </w:rPr>
  </w:style>
  <w:style w:type="character" w:customStyle="1" w:styleId="WW8Num113z1">
    <w:name w:val="WW8Num113z1"/>
    <w:rsid w:val="004D234F"/>
    <w:rPr>
      <w:rFonts w:ascii="Courier New" w:hAnsi="Courier New"/>
    </w:rPr>
  </w:style>
  <w:style w:type="character" w:customStyle="1" w:styleId="WW8Num113z3">
    <w:name w:val="WW8Num113z3"/>
    <w:rsid w:val="004D234F"/>
    <w:rPr>
      <w:rFonts w:ascii="Symbol" w:hAnsi="Symbol"/>
    </w:rPr>
  </w:style>
  <w:style w:type="character" w:customStyle="1" w:styleId="WW8Num114z0">
    <w:name w:val="WW8Num114z0"/>
    <w:rsid w:val="004D234F"/>
    <w:rPr>
      <w:sz w:val="16"/>
    </w:rPr>
  </w:style>
  <w:style w:type="character" w:customStyle="1" w:styleId="WW8Num114z1">
    <w:name w:val="WW8Num114z1"/>
    <w:rsid w:val="004D234F"/>
    <w:rPr>
      <w:rFonts w:ascii="Courier New" w:hAnsi="Courier New"/>
    </w:rPr>
  </w:style>
  <w:style w:type="character" w:customStyle="1" w:styleId="WW8Num114z2">
    <w:name w:val="WW8Num114z2"/>
    <w:rsid w:val="004D234F"/>
    <w:rPr>
      <w:rFonts w:ascii="Wingdings" w:hAnsi="Wingdings"/>
    </w:rPr>
  </w:style>
  <w:style w:type="character" w:customStyle="1" w:styleId="WW8Num114z3">
    <w:name w:val="WW8Num114z3"/>
    <w:rsid w:val="004D234F"/>
    <w:rPr>
      <w:rFonts w:ascii="Symbol" w:hAnsi="Symbol"/>
    </w:rPr>
  </w:style>
  <w:style w:type="character" w:customStyle="1" w:styleId="WW8Num115z0">
    <w:name w:val="WW8Num115z0"/>
    <w:rsid w:val="004D234F"/>
    <w:rPr>
      <w:rFonts w:ascii="Wingdings" w:hAnsi="Wingdings"/>
    </w:rPr>
  </w:style>
  <w:style w:type="character" w:customStyle="1" w:styleId="WW8Num115z1">
    <w:name w:val="WW8Num115z1"/>
    <w:rsid w:val="004D234F"/>
    <w:rPr>
      <w:rFonts w:ascii="Courier New" w:hAnsi="Courier New"/>
    </w:rPr>
  </w:style>
  <w:style w:type="character" w:customStyle="1" w:styleId="WW8Num115z3">
    <w:name w:val="WW8Num115z3"/>
    <w:rsid w:val="004D234F"/>
    <w:rPr>
      <w:rFonts w:ascii="Symbol" w:hAnsi="Symbol"/>
    </w:rPr>
  </w:style>
  <w:style w:type="character" w:customStyle="1" w:styleId="WW8Num117z0">
    <w:name w:val="WW8Num117z0"/>
    <w:rsid w:val="004D234F"/>
    <w:rPr>
      <w:rFonts w:ascii="Symbol" w:hAnsi="Symbol"/>
    </w:rPr>
  </w:style>
  <w:style w:type="character" w:customStyle="1" w:styleId="WW8Num118z0">
    <w:name w:val="WW8Num118z0"/>
    <w:rsid w:val="004D234F"/>
    <w:rPr>
      <w:rFonts w:ascii="Symbol" w:hAnsi="Symbol"/>
    </w:rPr>
  </w:style>
  <w:style w:type="character" w:customStyle="1" w:styleId="WW8Num118z1">
    <w:name w:val="WW8Num118z1"/>
    <w:rsid w:val="004D234F"/>
    <w:rPr>
      <w:rFonts w:ascii="Courier New" w:hAnsi="Courier New"/>
    </w:rPr>
  </w:style>
  <w:style w:type="character" w:customStyle="1" w:styleId="WW8Num118z2">
    <w:name w:val="WW8Num118z2"/>
    <w:rsid w:val="004D234F"/>
    <w:rPr>
      <w:rFonts w:ascii="Wingdings" w:hAnsi="Wingdings"/>
    </w:rPr>
  </w:style>
  <w:style w:type="character" w:customStyle="1" w:styleId="WW8Num119z0">
    <w:name w:val="WW8Num119z0"/>
    <w:rsid w:val="004D234F"/>
    <w:rPr>
      <w:rFonts w:ascii="Symbol" w:hAnsi="Symbol"/>
    </w:rPr>
  </w:style>
  <w:style w:type="character" w:customStyle="1" w:styleId="WW8Num119z1">
    <w:name w:val="WW8Num119z1"/>
    <w:rsid w:val="004D234F"/>
    <w:rPr>
      <w:rFonts w:ascii="Courier New" w:hAnsi="Courier New"/>
    </w:rPr>
  </w:style>
  <w:style w:type="character" w:customStyle="1" w:styleId="WW8Num119z2">
    <w:name w:val="WW8Num119z2"/>
    <w:rsid w:val="004D234F"/>
    <w:rPr>
      <w:rFonts w:ascii="Wingdings" w:hAnsi="Wingdings"/>
    </w:rPr>
  </w:style>
  <w:style w:type="character" w:customStyle="1" w:styleId="WW8Num120z0">
    <w:name w:val="WW8Num120z0"/>
    <w:rsid w:val="004D234F"/>
    <w:rPr>
      <w:rFonts w:ascii="Symbol" w:hAnsi="Symbol"/>
    </w:rPr>
  </w:style>
  <w:style w:type="character" w:customStyle="1" w:styleId="WW8Num120z1">
    <w:name w:val="WW8Num120z1"/>
    <w:rsid w:val="004D234F"/>
    <w:rPr>
      <w:rFonts w:ascii="Courier New" w:hAnsi="Courier New"/>
    </w:rPr>
  </w:style>
  <w:style w:type="character" w:customStyle="1" w:styleId="WW8Num120z2">
    <w:name w:val="WW8Num120z2"/>
    <w:rsid w:val="004D234F"/>
    <w:rPr>
      <w:rFonts w:ascii="Wingdings" w:hAnsi="Wingdings"/>
    </w:rPr>
  </w:style>
  <w:style w:type="character" w:customStyle="1" w:styleId="WW8Num121z1">
    <w:name w:val="WW8Num121z1"/>
    <w:rsid w:val="004D234F"/>
    <w:rPr>
      <w:b/>
      <w:i w:val="0"/>
      <w:sz w:val="24"/>
    </w:rPr>
  </w:style>
  <w:style w:type="character" w:customStyle="1" w:styleId="WW8Num122z0">
    <w:name w:val="WW8Num122z0"/>
    <w:rsid w:val="004D234F"/>
    <w:rPr>
      <w:rFonts w:ascii="Symbol" w:hAnsi="Symbol"/>
    </w:rPr>
  </w:style>
  <w:style w:type="character" w:customStyle="1" w:styleId="WW8Num122z1">
    <w:name w:val="WW8Num122z1"/>
    <w:rsid w:val="004D234F"/>
    <w:rPr>
      <w:rFonts w:ascii="Courier New" w:hAnsi="Courier New"/>
    </w:rPr>
  </w:style>
  <w:style w:type="character" w:customStyle="1" w:styleId="WW8Num122z2">
    <w:name w:val="WW8Num122z2"/>
    <w:rsid w:val="004D234F"/>
    <w:rPr>
      <w:rFonts w:ascii="Wingdings" w:hAnsi="Wingdings"/>
    </w:rPr>
  </w:style>
  <w:style w:type="character" w:customStyle="1" w:styleId="WW8Num125z1">
    <w:name w:val="WW8Num125z1"/>
    <w:rsid w:val="004D234F"/>
    <w:rPr>
      <w:rFonts w:ascii="Symbol" w:hAnsi="Symbol"/>
    </w:rPr>
  </w:style>
  <w:style w:type="character" w:customStyle="1" w:styleId="WW8Num127z0">
    <w:name w:val="WW8Num127z0"/>
    <w:rsid w:val="004D234F"/>
    <w:rPr>
      <w:rFonts w:ascii="Symbol" w:hAnsi="Symbol"/>
    </w:rPr>
  </w:style>
  <w:style w:type="character" w:customStyle="1" w:styleId="WW8Num128z0">
    <w:name w:val="WW8Num128z0"/>
    <w:rsid w:val="004D234F"/>
    <w:rPr>
      <w:rFonts w:ascii="Symbol" w:hAnsi="Symbol"/>
    </w:rPr>
  </w:style>
  <w:style w:type="character" w:customStyle="1" w:styleId="WW8Num128z1">
    <w:name w:val="WW8Num128z1"/>
    <w:rsid w:val="004D234F"/>
    <w:rPr>
      <w:rFonts w:ascii="Courier New" w:hAnsi="Courier New"/>
    </w:rPr>
  </w:style>
  <w:style w:type="character" w:customStyle="1" w:styleId="WW8Num128z2">
    <w:name w:val="WW8Num128z2"/>
    <w:rsid w:val="004D234F"/>
    <w:rPr>
      <w:rFonts w:ascii="Wingdings" w:hAnsi="Wingdings"/>
    </w:rPr>
  </w:style>
  <w:style w:type="character" w:customStyle="1" w:styleId="WW8Num129z0">
    <w:name w:val="WW8Num129z0"/>
    <w:rsid w:val="004D234F"/>
    <w:rPr>
      <w:rFonts w:ascii="Times New Roman" w:eastAsia="Times New Roman" w:hAnsi="Times New Roman" w:cs="Times New Roman"/>
    </w:rPr>
  </w:style>
  <w:style w:type="character" w:customStyle="1" w:styleId="WW8Num129z1">
    <w:name w:val="WW8Num129z1"/>
    <w:rsid w:val="004D234F"/>
    <w:rPr>
      <w:rFonts w:ascii="Courier New" w:hAnsi="Courier New"/>
    </w:rPr>
  </w:style>
  <w:style w:type="character" w:customStyle="1" w:styleId="WW8Num129z2">
    <w:name w:val="WW8Num129z2"/>
    <w:rsid w:val="004D234F"/>
    <w:rPr>
      <w:rFonts w:ascii="Wingdings" w:hAnsi="Wingdings"/>
    </w:rPr>
  </w:style>
  <w:style w:type="character" w:customStyle="1" w:styleId="WW8Num129z3">
    <w:name w:val="WW8Num129z3"/>
    <w:rsid w:val="004D234F"/>
    <w:rPr>
      <w:rFonts w:ascii="Symbol" w:hAnsi="Symbol"/>
    </w:rPr>
  </w:style>
  <w:style w:type="character" w:customStyle="1" w:styleId="WW8Num132z0">
    <w:name w:val="WW8Num132z0"/>
    <w:rsid w:val="004D234F"/>
    <w:rPr>
      <w:rFonts w:ascii="Arial" w:eastAsia="Times New Roman" w:hAnsi="Arial" w:cs="Arial"/>
    </w:rPr>
  </w:style>
  <w:style w:type="character" w:customStyle="1" w:styleId="WW8Num132z1">
    <w:name w:val="WW8Num132z1"/>
    <w:rsid w:val="004D234F"/>
    <w:rPr>
      <w:rFonts w:ascii="Courier New" w:hAnsi="Courier New"/>
    </w:rPr>
  </w:style>
  <w:style w:type="character" w:customStyle="1" w:styleId="WW8Num132z2">
    <w:name w:val="WW8Num132z2"/>
    <w:rsid w:val="004D234F"/>
    <w:rPr>
      <w:rFonts w:ascii="Wingdings" w:hAnsi="Wingdings"/>
    </w:rPr>
  </w:style>
  <w:style w:type="character" w:customStyle="1" w:styleId="WW8Num132z3">
    <w:name w:val="WW8Num132z3"/>
    <w:rsid w:val="004D234F"/>
    <w:rPr>
      <w:rFonts w:ascii="Symbol" w:hAnsi="Symbol"/>
    </w:rPr>
  </w:style>
  <w:style w:type="character" w:customStyle="1" w:styleId="WW8Num133z0">
    <w:name w:val="WW8Num133z0"/>
    <w:rsid w:val="004D234F"/>
    <w:rPr>
      <w:rFonts w:ascii="Symbol" w:hAnsi="Symbol"/>
    </w:rPr>
  </w:style>
  <w:style w:type="character" w:customStyle="1" w:styleId="WW8Num133z1">
    <w:name w:val="WW8Num133z1"/>
    <w:rsid w:val="004D234F"/>
    <w:rPr>
      <w:rFonts w:ascii="Courier New" w:hAnsi="Courier New"/>
    </w:rPr>
  </w:style>
  <w:style w:type="character" w:customStyle="1" w:styleId="WW8Num133z2">
    <w:name w:val="WW8Num133z2"/>
    <w:rsid w:val="004D234F"/>
    <w:rPr>
      <w:rFonts w:ascii="Wingdings" w:hAnsi="Wingdings"/>
    </w:rPr>
  </w:style>
  <w:style w:type="character" w:customStyle="1" w:styleId="WW8Num134z0">
    <w:name w:val="WW8Num134z0"/>
    <w:rsid w:val="004D234F"/>
    <w:rPr>
      <w:rFonts w:ascii="Times New Roman" w:eastAsia="Times New Roman" w:hAnsi="Times New Roman" w:cs="Times New Roman"/>
    </w:rPr>
  </w:style>
  <w:style w:type="character" w:customStyle="1" w:styleId="WW8Num134z1">
    <w:name w:val="WW8Num134z1"/>
    <w:rsid w:val="004D234F"/>
    <w:rPr>
      <w:rFonts w:ascii="Courier New" w:hAnsi="Courier New"/>
    </w:rPr>
  </w:style>
  <w:style w:type="character" w:customStyle="1" w:styleId="WW8Num134z2">
    <w:name w:val="WW8Num134z2"/>
    <w:rsid w:val="004D234F"/>
    <w:rPr>
      <w:rFonts w:ascii="Wingdings" w:hAnsi="Wingdings"/>
    </w:rPr>
  </w:style>
  <w:style w:type="character" w:customStyle="1" w:styleId="WW8Num134z3">
    <w:name w:val="WW8Num134z3"/>
    <w:rsid w:val="004D234F"/>
    <w:rPr>
      <w:rFonts w:ascii="Symbol" w:hAnsi="Symbol"/>
    </w:rPr>
  </w:style>
  <w:style w:type="character" w:customStyle="1" w:styleId="WW8Num137z0">
    <w:name w:val="WW8Num137z0"/>
    <w:rsid w:val="004D234F"/>
    <w:rPr>
      <w:rFonts w:ascii="Times New Roman" w:eastAsia="Times New Roman" w:hAnsi="Times New Roman" w:cs="Times New Roman"/>
    </w:rPr>
  </w:style>
  <w:style w:type="character" w:customStyle="1" w:styleId="WW8Num137z1">
    <w:name w:val="WW8Num137z1"/>
    <w:rsid w:val="004D234F"/>
    <w:rPr>
      <w:rFonts w:ascii="Courier New" w:hAnsi="Courier New"/>
    </w:rPr>
  </w:style>
  <w:style w:type="character" w:customStyle="1" w:styleId="WW8Num137z2">
    <w:name w:val="WW8Num137z2"/>
    <w:rsid w:val="004D234F"/>
    <w:rPr>
      <w:rFonts w:ascii="Wingdings" w:hAnsi="Wingdings"/>
    </w:rPr>
  </w:style>
  <w:style w:type="character" w:customStyle="1" w:styleId="WW8Num137z3">
    <w:name w:val="WW8Num137z3"/>
    <w:rsid w:val="004D234F"/>
    <w:rPr>
      <w:rFonts w:ascii="Symbol" w:hAnsi="Symbol"/>
    </w:rPr>
  </w:style>
  <w:style w:type="character" w:customStyle="1" w:styleId="WW8Num138z0">
    <w:name w:val="WW8Num138z0"/>
    <w:rsid w:val="004D234F"/>
    <w:rPr>
      <w:rFonts w:ascii="Symbol" w:hAnsi="Symbol"/>
    </w:rPr>
  </w:style>
  <w:style w:type="character" w:customStyle="1" w:styleId="WW8Num138z1">
    <w:name w:val="WW8Num138z1"/>
    <w:rsid w:val="004D234F"/>
    <w:rPr>
      <w:rFonts w:ascii="Courier New" w:hAnsi="Courier New" w:cs="Courier New"/>
    </w:rPr>
  </w:style>
  <w:style w:type="character" w:customStyle="1" w:styleId="WW8Num138z2">
    <w:name w:val="WW8Num138z2"/>
    <w:rsid w:val="004D234F"/>
    <w:rPr>
      <w:rFonts w:ascii="Wingdings" w:hAnsi="Wingdings"/>
    </w:rPr>
  </w:style>
  <w:style w:type="character" w:customStyle="1" w:styleId="WW8Num139z0">
    <w:name w:val="WW8Num139z0"/>
    <w:rsid w:val="004D234F"/>
    <w:rPr>
      <w:rFonts w:ascii="Symbol" w:hAnsi="Symbol"/>
    </w:rPr>
  </w:style>
  <w:style w:type="character" w:customStyle="1" w:styleId="WW8Num140z0">
    <w:name w:val="WW8Num140z0"/>
    <w:rsid w:val="004D234F"/>
    <w:rPr>
      <w:rFonts w:ascii="Wingdings" w:hAnsi="Wingdings"/>
    </w:rPr>
  </w:style>
  <w:style w:type="character" w:customStyle="1" w:styleId="WW8Num140z1">
    <w:name w:val="WW8Num140z1"/>
    <w:rsid w:val="004D234F"/>
    <w:rPr>
      <w:rFonts w:ascii="Courier New" w:hAnsi="Courier New"/>
    </w:rPr>
  </w:style>
  <w:style w:type="character" w:customStyle="1" w:styleId="WW8Num140z3">
    <w:name w:val="WW8Num140z3"/>
    <w:rsid w:val="004D234F"/>
    <w:rPr>
      <w:rFonts w:ascii="Symbol" w:hAnsi="Symbol"/>
    </w:rPr>
  </w:style>
  <w:style w:type="character" w:customStyle="1" w:styleId="WW8Num141z0">
    <w:name w:val="WW8Num141z0"/>
    <w:rsid w:val="004D234F"/>
    <w:rPr>
      <w:rFonts w:ascii="Wingdings" w:hAnsi="Wingdings"/>
    </w:rPr>
  </w:style>
  <w:style w:type="character" w:customStyle="1" w:styleId="WW8Num141z1">
    <w:name w:val="WW8Num141z1"/>
    <w:rsid w:val="004D234F"/>
    <w:rPr>
      <w:rFonts w:ascii="Courier New" w:hAnsi="Courier New"/>
    </w:rPr>
  </w:style>
  <w:style w:type="character" w:customStyle="1" w:styleId="WW8Num141z3">
    <w:name w:val="WW8Num141z3"/>
    <w:rsid w:val="004D234F"/>
    <w:rPr>
      <w:rFonts w:ascii="Symbol" w:hAnsi="Symbol"/>
    </w:rPr>
  </w:style>
  <w:style w:type="character" w:customStyle="1" w:styleId="WW8Num142z0">
    <w:name w:val="WW8Num142z0"/>
    <w:rsid w:val="004D234F"/>
    <w:rPr>
      <w:rFonts w:ascii="Symbol" w:hAnsi="Symbol"/>
    </w:rPr>
  </w:style>
  <w:style w:type="character" w:customStyle="1" w:styleId="WW8Num142z1">
    <w:name w:val="WW8Num142z1"/>
    <w:rsid w:val="004D234F"/>
    <w:rPr>
      <w:rFonts w:ascii="Courier New" w:hAnsi="Courier New"/>
    </w:rPr>
  </w:style>
  <w:style w:type="character" w:customStyle="1" w:styleId="WW8Num142z2">
    <w:name w:val="WW8Num142z2"/>
    <w:rsid w:val="004D234F"/>
    <w:rPr>
      <w:rFonts w:ascii="Wingdings" w:hAnsi="Wingdings"/>
    </w:rPr>
  </w:style>
  <w:style w:type="character" w:customStyle="1" w:styleId="WW8Num144z0">
    <w:name w:val="WW8Num144z0"/>
    <w:rsid w:val="004D234F"/>
    <w:rPr>
      <w:rFonts w:ascii="Symbol" w:eastAsia="Times New Roman" w:hAnsi="Symbol" w:cs="Arial"/>
    </w:rPr>
  </w:style>
  <w:style w:type="character" w:customStyle="1" w:styleId="WW8Num144z1">
    <w:name w:val="WW8Num144z1"/>
    <w:rsid w:val="004D234F"/>
    <w:rPr>
      <w:rFonts w:ascii="Courier New" w:hAnsi="Courier New" w:cs="Courier New"/>
    </w:rPr>
  </w:style>
  <w:style w:type="character" w:customStyle="1" w:styleId="WW8Num144z2">
    <w:name w:val="WW8Num144z2"/>
    <w:rsid w:val="004D234F"/>
    <w:rPr>
      <w:rFonts w:ascii="Wingdings" w:hAnsi="Wingdings"/>
    </w:rPr>
  </w:style>
  <w:style w:type="character" w:customStyle="1" w:styleId="WW8Num144z3">
    <w:name w:val="WW8Num144z3"/>
    <w:rsid w:val="004D234F"/>
    <w:rPr>
      <w:rFonts w:ascii="Symbol" w:hAnsi="Symbol"/>
    </w:rPr>
  </w:style>
  <w:style w:type="character" w:customStyle="1" w:styleId="WW8Num145z0">
    <w:name w:val="WW8Num145z0"/>
    <w:rsid w:val="004D234F"/>
    <w:rPr>
      <w:rFonts w:ascii="Symbol" w:hAnsi="Symbol"/>
    </w:rPr>
  </w:style>
  <w:style w:type="character" w:customStyle="1" w:styleId="WW8Num147z0">
    <w:name w:val="WW8Num147z0"/>
    <w:rsid w:val="004D234F"/>
    <w:rPr>
      <w:rFonts w:ascii="Wingdings" w:hAnsi="Wingdings"/>
    </w:rPr>
  </w:style>
  <w:style w:type="character" w:customStyle="1" w:styleId="WW8Num147z1">
    <w:name w:val="WW8Num147z1"/>
    <w:rsid w:val="004D234F"/>
    <w:rPr>
      <w:rFonts w:ascii="Courier New" w:hAnsi="Courier New" w:cs="Courier New"/>
    </w:rPr>
  </w:style>
  <w:style w:type="character" w:customStyle="1" w:styleId="WW8Num147z3">
    <w:name w:val="WW8Num147z3"/>
    <w:rsid w:val="004D234F"/>
    <w:rPr>
      <w:rFonts w:ascii="Symbol" w:hAnsi="Symbol"/>
    </w:rPr>
  </w:style>
  <w:style w:type="character" w:customStyle="1" w:styleId="WW8Num148z0">
    <w:name w:val="WW8Num148z0"/>
    <w:rsid w:val="004D234F"/>
    <w:rPr>
      <w:rFonts w:ascii="Symbol" w:hAnsi="Symbol"/>
    </w:rPr>
  </w:style>
  <w:style w:type="character" w:customStyle="1" w:styleId="WW8Num148z1">
    <w:name w:val="WW8Num148z1"/>
    <w:rsid w:val="004D234F"/>
    <w:rPr>
      <w:rFonts w:ascii="Courier New" w:hAnsi="Courier New"/>
    </w:rPr>
  </w:style>
  <w:style w:type="character" w:customStyle="1" w:styleId="WW8Num148z2">
    <w:name w:val="WW8Num148z2"/>
    <w:rsid w:val="004D234F"/>
    <w:rPr>
      <w:rFonts w:ascii="Wingdings" w:hAnsi="Wingdings"/>
    </w:rPr>
  </w:style>
  <w:style w:type="character" w:customStyle="1" w:styleId="WW8Num149z0">
    <w:name w:val="WW8Num149z0"/>
    <w:rsid w:val="004D234F"/>
    <w:rPr>
      <w:rFonts w:ascii="Times New Roman" w:eastAsia="Times New Roman" w:hAnsi="Times New Roman" w:cs="Times New Roman"/>
    </w:rPr>
  </w:style>
  <w:style w:type="character" w:customStyle="1" w:styleId="WW8Num149z1">
    <w:name w:val="WW8Num149z1"/>
    <w:rsid w:val="004D234F"/>
    <w:rPr>
      <w:rFonts w:ascii="Courier New" w:hAnsi="Courier New" w:cs="Courier New"/>
    </w:rPr>
  </w:style>
  <w:style w:type="character" w:customStyle="1" w:styleId="WW8Num149z2">
    <w:name w:val="WW8Num149z2"/>
    <w:rsid w:val="004D234F"/>
    <w:rPr>
      <w:rFonts w:ascii="Wingdings" w:hAnsi="Wingdings"/>
    </w:rPr>
  </w:style>
  <w:style w:type="character" w:customStyle="1" w:styleId="WW8Num149z3">
    <w:name w:val="WW8Num149z3"/>
    <w:rsid w:val="004D234F"/>
    <w:rPr>
      <w:rFonts w:ascii="Symbol" w:hAnsi="Symbol"/>
    </w:rPr>
  </w:style>
  <w:style w:type="character" w:customStyle="1" w:styleId="WW8Num150z0">
    <w:name w:val="WW8Num150z0"/>
    <w:rsid w:val="004D234F"/>
    <w:rPr>
      <w:rFonts w:ascii="Wingdings" w:hAnsi="Wingdings"/>
    </w:rPr>
  </w:style>
  <w:style w:type="character" w:customStyle="1" w:styleId="WW8Num150z1">
    <w:name w:val="WW8Num150z1"/>
    <w:rsid w:val="004D234F"/>
    <w:rPr>
      <w:rFonts w:ascii="Courier New" w:hAnsi="Courier New"/>
    </w:rPr>
  </w:style>
  <w:style w:type="character" w:customStyle="1" w:styleId="WW8Num150z3">
    <w:name w:val="WW8Num150z3"/>
    <w:rsid w:val="004D234F"/>
    <w:rPr>
      <w:rFonts w:ascii="Symbol" w:hAnsi="Symbol"/>
    </w:rPr>
  </w:style>
  <w:style w:type="character" w:customStyle="1" w:styleId="WW8Num151z0">
    <w:name w:val="WW8Num151z0"/>
    <w:rsid w:val="004D234F"/>
    <w:rPr>
      <w:rFonts w:ascii="Symbol" w:hAnsi="Symbol"/>
    </w:rPr>
  </w:style>
  <w:style w:type="character" w:customStyle="1" w:styleId="WW8Num152z0">
    <w:name w:val="WW8Num152z0"/>
    <w:rsid w:val="004D234F"/>
    <w:rPr>
      <w:rFonts w:ascii="Wingdings" w:hAnsi="Wingdings"/>
    </w:rPr>
  </w:style>
  <w:style w:type="character" w:customStyle="1" w:styleId="WW8Num152z1">
    <w:name w:val="WW8Num152z1"/>
    <w:rsid w:val="004D234F"/>
    <w:rPr>
      <w:rFonts w:ascii="Courier New" w:hAnsi="Courier New"/>
    </w:rPr>
  </w:style>
  <w:style w:type="character" w:customStyle="1" w:styleId="WW8Num152z3">
    <w:name w:val="WW8Num152z3"/>
    <w:rsid w:val="004D234F"/>
    <w:rPr>
      <w:rFonts w:ascii="Symbol" w:hAnsi="Symbol"/>
    </w:rPr>
  </w:style>
  <w:style w:type="character" w:customStyle="1" w:styleId="WW8Num154z0">
    <w:name w:val="WW8Num154z0"/>
    <w:rsid w:val="004D234F"/>
    <w:rPr>
      <w:rFonts w:ascii="Times New Roman" w:eastAsia="Times New Roman" w:hAnsi="Times New Roman" w:cs="Times New Roman"/>
    </w:rPr>
  </w:style>
  <w:style w:type="character" w:customStyle="1" w:styleId="WW8Num154z1">
    <w:name w:val="WW8Num154z1"/>
    <w:rsid w:val="004D234F"/>
    <w:rPr>
      <w:rFonts w:ascii="Courier New" w:hAnsi="Courier New"/>
    </w:rPr>
  </w:style>
  <w:style w:type="character" w:customStyle="1" w:styleId="WW8Num154z2">
    <w:name w:val="WW8Num154z2"/>
    <w:rsid w:val="004D234F"/>
    <w:rPr>
      <w:rFonts w:ascii="Wingdings" w:hAnsi="Wingdings"/>
    </w:rPr>
  </w:style>
  <w:style w:type="character" w:customStyle="1" w:styleId="WW8Num154z3">
    <w:name w:val="WW8Num154z3"/>
    <w:rsid w:val="004D234F"/>
    <w:rPr>
      <w:rFonts w:ascii="Symbol" w:hAnsi="Symbol"/>
    </w:rPr>
  </w:style>
  <w:style w:type="character" w:customStyle="1" w:styleId="WW8Num155z1">
    <w:name w:val="WW8Num155z1"/>
    <w:rsid w:val="004D234F"/>
    <w:rPr>
      <w:rFonts w:ascii="Courier New" w:hAnsi="Courier New"/>
    </w:rPr>
  </w:style>
  <w:style w:type="character" w:customStyle="1" w:styleId="WW8Num155z2">
    <w:name w:val="WW8Num155z2"/>
    <w:rsid w:val="004D234F"/>
    <w:rPr>
      <w:rFonts w:ascii="Wingdings" w:hAnsi="Wingdings"/>
    </w:rPr>
  </w:style>
  <w:style w:type="character" w:customStyle="1" w:styleId="WW8Num155z3">
    <w:name w:val="WW8Num155z3"/>
    <w:rsid w:val="004D234F"/>
    <w:rPr>
      <w:rFonts w:ascii="Symbol" w:hAnsi="Symbol"/>
    </w:rPr>
  </w:style>
  <w:style w:type="character" w:customStyle="1" w:styleId="WW8Num156z0">
    <w:name w:val="WW8Num156z0"/>
    <w:rsid w:val="004D234F"/>
    <w:rPr>
      <w:rFonts w:ascii="Wingdings" w:hAnsi="Wingdings"/>
    </w:rPr>
  </w:style>
  <w:style w:type="character" w:customStyle="1" w:styleId="WW8Num156z1">
    <w:name w:val="WW8Num156z1"/>
    <w:rsid w:val="004D234F"/>
    <w:rPr>
      <w:rFonts w:ascii="Courier New" w:hAnsi="Courier New"/>
    </w:rPr>
  </w:style>
  <w:style w:type="character" w:customStyle="1" w:styleId="WW8Num156z3">
    <w:name w:val="WW8Num156z3"/>
    <w:rsid w:val="004D234F"/>
    <w:rPr>
      <w:rFonts w:ascii="Symbol" w:hAnsi="Symbol"/>
    </w:rPr>
  </w:style>
  <w:style w:type="character" w:customStyle="1" w:styleId="WW8Num157z0">
    <w:name w:val="WW8Num157z0"/>
    <w:rsid w:val="004D234F"/>
    <w:rPr>
      <w:rFonts w:ascii="Times New Roman" w:eastAsia="Times New Roman" w:hAnsi="Times New Roman" w:cs="Times New Roman"/>
    </w:rPr>
  </w:style>
  <w:style w:type="character" w:customStyle="1" w:styleId="WW8Num157z1">
    <w:name w:val="WW8Num157z1"/>
    <w:rsid w:val="004D234F"/>
    <w:rPr>
      <w:rFonts w:ascii="Courier New" w:hAnsi="Courier New"/>
    </w:rPr>
  </w:style>
  <w:style w:type="character" w:customStyle="1" w:styleId="WW8Num157z2">
    <w:name w:val="WW8Num157z2"/>
    <w:rsid w:val="004D234F"/>
    <w:rPr>
      <w:rFonts w:ascii="Wingdings" w:hAnsi="Wingdings"/>
    </w:rPr>
  </w:style>
  <w:style w:type="character" w:customStyle="1" w:styleId="WW8Num157z3">
    <w:name w:val="WW8Num157z3"/>
    <w:rsid w:val="004D234F"/>
    <w:rPr>
      <w:rFonts w:ascii="Symbol" w:hAnsi="Symbol"/>
    </w:rPr>
  </w:style>
  <w:style w:type="character" w:customStyle="1" w:styleId="WW8Num158z0">
    <w:name w:val="WW8Num158z0"/>
    <w:rsid w:val="004D234F"/>
    <w:rPr>
      <w:rFonts w:ascii="Wingdings" w:hAnsi="Wingdings"/>
    </w:rPr>
  </w:style>
  <w:style w:type="character" w:customStyle="1" w:styleId="WW8Num158z1">
    <w:name w:val="WW8Num158z1"/>
    <w:rsid w:val="004D234F"/>
    <w:rPr>
      <w:rFonts w:ascii="Courier New" w:hAnsi="Courier New" w:cs="Courier New"/>
    </w:rPr>
  </w:style>
  <w:style w:type="character" w:customStyle="1" w:styleId="WW8Num158z3">
    <w:name w:val="WW8Num158z3"/>
    <w:rsid w:val="004D234F"/>
    <w:rPr>
      <w:rFonts w:ascii="Symbol" w:hAnsi="Symbol"/>
    </w:rPr>
  </w:style>
  <w:style w:type="character" w:customStyle="1" w:styleId="WW8Num159z0">
    <w:name w:val="WW8Num159z0"/>
    <w:rsid w:val="004D234F"/>
    <w:rPr>
      <w:rFonts w:ascii="Symbol" w:hAnsi="Symbol"/>
    </w:rPr>
  </w:style>
  <w:style w:type="character" w:customStyle="1" w:styleId="WW8Num160z0">
    <w:name w:val="WW8Num160z0"/>
    <w:rsid w:val="004D234F"/>
    <w:rPr>
      <w:rFonts w:ascii="Wingdings" w:hAnsi="Wingdings"/>
    </w:rPr>
  </w:style>
  <w:style w:type="character" w:customStyle="1" w:styleId="WW8Num160z1">
    <w:name w:val="WW8Num160z1"/>
    <w:rsid w:val="004D234F"/>
    <w:rPr>
      <w:rFonts w:ascii="Courier New" w:hAnsi="Courier New"/>
    </w:rPr>
  </w:style>
  <w:style w:type="character" w:customStyle="1" w:styleId="WW8Num160z3">
    <w:name w:val="WW8Num160z3"/>
    <w:rsid w:val="004D234F"/>
    <w:rPr>
      <w:rFonts w:ascii="Symbol" w:hAnsi="Symbol"/>
    </w:rPr>
  </w:style>
  <w:style w:type="character" w:customStyle="1" w:styleId="WW8Num161z0">
    <w:name w:val="WW8Num161z0"/>
    <w:rsid w:val="004D234F"/>
    <w:rPr>
      <w:rFonts w:ascii="Symbol" w:hAnsi="Symbol"/>
    </w:rPr>
  </w:style>
  <w:style w:type="character" w:customStyle="1" w:styleId="WW8Num161z1">
    <w:name w:val="WW8Num161z1"/>
    <w:rsid w:val="004D234F"/>
    <w:rPr>
      <w:rFonts w:ascii="Courier New" w:hAnsi="Courier New"/>
    </w:rPr>
  </w:style>
  <w:style w:type="character" w:customStyle="1" w:styleId="WW8Num161z2">
    <w:name w:val="WW8Num161z2"/>
    <w:rsid w:val="004D234F"/>
    <w:rPr>
      <w:rFonts w:ascii="Wingdings" w:hAnsi="Wingdings"/>
    </w:rPr>
  </w:style>
  <w:style w:type="character" w:customStyle="1" w:styleId="WW8Num163z0">
    <w:name w:val="WW8Num163z0"/>
    <w:rsid w:val="004D234F"/>
    <w:rPr>
      <w:rFonts w:ascii="Times New Roman" w:eastAsia="Times New Roman" w:hAnsi="Times New Roman" w:cs="Times New Roman"/>
    </w:rPr>
  </w:style>
  <w:style w:type="character" w:customStyle="1" w:styleId="WW8Num163z1">
    <w:name w:val="WW8Num163z1"/>
    <w:rsid w:val="004D234F"/>
    <w:rPr>
      <w:rFonts w:ascii="Courier New" w:hAnsi="Courier New"/>
    </w:rPr>
  </w:style>
  <w:style w:type="character" w:customStyle="1" w:styleId="WW8Num163z2">
    <w:name w:val="WW8Num163z2"/>
    <w:rsid w:val="004D234F"/>
    <w:rPr>
      <w:rFonts w:ascii="Wingdings" w:hAnsi="Wingdings"/>
    </w:rPr>
  </w:style>
  <w:style w:type="character" w:customStyle="1" w:styleId="WW8Num163z3">
    <w:name w:val="WW8Num163z3"/>
    <w:rsid w:val="004D234F"/>
    <w:rPr>
      <w:rFonts w:ascii="Symbol" w:hAnsi="Symbol"/>
    </w:rPr>
  </w:style>
  <w:style w:type="character" w:customStyle="1" w:styleId="WW8Num164z0">
    <w:name w:val="WW8Num164z0"/>
    <w:rsid w:val="004D234F"/>
    <w:rPr>
      <w:rFonts w:ascii="Symbol" w:hAnsi="Symbol"/>
    </w:rPr>
  </w:style>
  <w:style w:type="character" w:customStyle="1" w:styleId="WW8Num165z0">
    <w:name w:val="WW8Num165z0"/>
    <w:rsid w:val="004D234F"/>
    <w:rPr>
      <w:rFonts w:ascii="Wingdings" w:hAnsi="Wingdings"/>
    </w:rPr>
  </w:style>
  <w:style w:type="character" w:customStyle="1" w:styleId="WW8Num165z1">
    <w:name w:val="WW8Num165z1"/>
    <w:rsid w:val="004D234F"/>
    <w:rPr>
      <w:rFonts w:ascii="Courier New" w:hAnsi="Courier New"/>
    </w:rPr>
  </w:style>
  <w:style w:type="character" w:customStyle="1" w:styleId="WW8Num165z3">
    <w:name w:val="WW8Num165z3"/>
    <w:rsid w:val="004D234F"/>
    <w:rPr>
      <w:rFonts w:ascii="Symbol" w:hAnsi="Symbol"/>
    </w:rPr>
  </w:style>
  <w:style w:type="character" w:customStyle="1" w:styleId="WW8Num167z0">
    <w:name w:val="WW8Num167z0"/>
    <w:rsid w:val="004D234F"/>
    <w:rPr>
      <w:rFonts w:ascii="Wingdings" w:hAnsi="Wingdings"/>
    </w:rPr>
  </w:style>
  <w:style w:type="character" w:customStyle="1" w:styleId="WW8Num167z1">
    <w:name w:val="WW8Num167z1"/>
    <w:rsid w:val="004D234F"/>
    <w:rPr>
      <w:rFonts w:ascii="Courier New" w:hAnsi="Courier New"/>
    </w:rPr>
  </w:style>
  <w:style w:type="character" w:customStyle="1" w:styleId="WW8Num167z3">
    <w:name w:val="WW8Num167z3"/>
    <w:rsid w:val="004D234F"/>
    <w:rPr>
      <w:rFonts w:ascii="Symbol" w:hAnsi="Symbol"/>
    </w:rPr>
  </w:style>
  <w:style w:type="character" w:customStyle="1" w:styleId="WW8Num168z0">
    <w:name w:val="WW8Num168z0"/>
    <w:rsid w:val="004D234F"/>
    <w:rPr>
      <w:sz w:val="16"/>
    </w:rPr>
  </w:style>
  <w:style w:type="character" w:customStyle="1" w:styleId="WW8Num168z1">
    <w:name w:val="WW8Num168z1"/>
    <w:rsid w:val="004D234F"/>
    <w:rPr>
      <w:rFonts w:ascii="Courier New" w:hAnsi="Courier New"/>
    </w:rPr>
  </w:style>
  <w:style w:type="character" w:customStyle="1" w:styleId="WW8Num168z2">
    <w:name w:val="WW8Num168z2"/>
    <w:rsid w:val="004D234F"/>
    <w:rPr>
      <w:rFonts w:ascii="Wingdings" w:hAnsi="Wingdings"/>
    </w:rPr>
  </w:style>
  <w:style w:type="character" w:customStyle="1" w:styleId="WW8Num168z3">
    <w:name w:val="WW8Num168z3"/>
    <w:rsid w:val="004D234F"/>
    <w:rPr>
      <w:rFonts w:ascii="Symbol" w:hAnsi="Symbol"/>
    </w:rPr>
  </w:style>
  <w:style w:type="character" w:customStyle="1" w:styleId="WW8Num169z0">
    <w:name w:val="WW8Num169z0"/>
    <w:rsid w:val="004D234F"/>
    <w:rPr>
      <w:rFonts w:ascii="Wingdings" w:hAnsi="Wingdings"/>
    </w:rPr>
  </w:style>
  <w:style w:type="character" w:customStyle="1" w:styleId="WW8Num169z1">
    <w:name w:val="WW8Num169z1"/>
    <w:rsid w:val="004D234F"/>
    <w:rPr>
      <w:rFonts w:ascii="Courier New" w:hAnsi="Courier New"/>
    </w:rPr>
  </w:style>
  <w:style w:type="character" w:customStyle="1" w:styleId="WW8Num169z3">
    <w:name w:val="WW8Num169z3"/>
    <w:rsid w:val="004D234F"/>
    <w:rPr>
      <w:rFonts w:ascii="Symbol" w:hAnsi="Symbol"/>
    </w:rPr>
  </w:style>
  <w:style w:type="character" w:customStyle="1" w:styleId="WW8Num170z0">
    <w:name w:val="WW8Num170z0"/>
    <w:rsid w:val="004D234F"/>
    <w:rPr>
      <w:rFonts w:ascii="Wingdings" w:hAnsi="Wingdings"/>
    </w:rPr>
  </w:style>
  <w:style w:type="character" w:customStyle="1" w:styleId="WW8Num170z1">
    <w:name w:val="WW8Num170z1"/>
    <w:rsid w:val="004D234F"/>
    <w:rPr>
      <w:rFonts w:ascii="Arial" w:eastAsia="Times New Roman" w:hAnsi="Arial" w:cs="Arial"/>
    </w:rPr>
  </w:style>
  <w:style w:type="character" w:customStyle="1" w:styleId="WW8Num170z3">
    <w:name w:val="WW8Num170z3"/>
    <w:rsid w:val="004D234F"/>
    <w:rPr>
      <w:rFonts w:ascii="Symbol" w:hAnsi="Symbol"/>
    </w:rPr>
  </w:style>
  <w:style w:type="character" w:customStyle="1" w:styleId="WW8Num170z4">
    <w:name w:val="WW8Num170z4"/>
    <w:rsid w:val="004D234F"/>
    <w:rPr>
      <w:rFonts w:ascii="Courier New" w:hAnsi="Courier New" w:cs="Courier New"/>
    </w:rPr>
  </w:style>
  <w:style w:type="character" w:customStyle="1" w:styleId="WW8NumSt66z0">
    <w:name w:val="WW8NumSt66z0"/>
    <w:rsid w:val="004D234F"/>
    <w:rPr>
      <w:rFonts w:ascii="Symbol" w:hAnsi="Symbol" w:cs="Times New Roman"/>
      <w:sz w:val="20"/>
      <w:szCs w:val="20"/>
    </w:rPr>
  </w:style>
  <w:style w:type="character" w:customStyle="1" w:styleId="WW8NumSt89z0">
    <w:name w:val="WW8NumSt89z0"/>
    <w:rsid w:val="004D234F"/>
    <w:rPr>
      <w:rFonts w:ascii="Symbol" w:hAnsi="Symbol" w:cs="Times New Roman"/>
      <w:b/>
      <w:sz w:val="20"/>
      <w:szCs w:val="20"/>
    </w:rPr>
  </w:style>
  <w:style w:type="character" w:customStyle="1" w:styleId="WW8NumSt99z0">
    <w:name w:val="WW8NumSt99z0"/>
    <w:rsid w:val="004D234F"/>
    <w:rPr>
      <w:rFonts w:ascii="Arial" w:hAnsi="Arial" w:cs="Arial"/>
      <w:sz w:val="20"/>
      <w:szCs w:val="20"/>
    </w:rPr>
  </w:style>
  <w:style w:type="character" w:customStyle="1" w:styleId="WW8NumSt102z0">
    <w:name w:val="WW8NumSt102z0"/>
    <w:rsid w:val="004D234F"/>
    <w:rPr>
      <w:rFonts w:ascii="Arial" w:hAnsi="Arial" w:cs="Arial"/>
      <w:sz w:val="20"/>
      <w:szCs w:val="20"/>
    </w:rPr>
  </w:style>
  <w:style w:type="character" w:customStyle="1" w:styleId="WW8NumSt104z0">
    <w:name w:val="WW8NumSt104z0"/>
    <w:rsid w:val="004D234F"/>
    <w:rPr>
      <w:rFonts w:ascii="Arial" w:hAnsi="Arial" w:cs="Arial"/>
      <w:sz w:val="20"/>
      <w:szCs w:val="20"/>
    </w:rPr>
  </w:style>
  <w:style w:type="character" w:customStyle="1" w:styleId="WW8NumSt106z0">
    <w:name w:val="WW8NumSt106z0"/>
    <w:rsid w:val="004D234F"/>
    <w:rPr>
      <w:rFonts w:ascii="Symbol" w:hAnsi="Symbol" w:cs="Times New Roman"/>
      <w:sz w:val="20"/>
      <w:szCs w:val="20"/>
    </w:rPr>
  </w:style>
  <w:style w:type="character" w:customStyle="1" w:styleId="WW8NumSt109z0">
    <w:name w:val="WW8NumSt109z0"/>
    <w:rsid w:val="004D234F"/>
    <w:rPr>
      <w:rFonts w:ascii="Arial" w:hAnsi="Arial" w:cs="Arial"/>
      <w:sz w:val="20"/>
      <w:szCs w:val="20"/>
    </w:rPr>
  </w:style>
  <w:style w:type="character" w:customStyle="1" w:styleId="WW8NumSt116z0">
    <w:name w:val="WW8NumSt116z0"/>
    <w:rsid w:val="004D234F"/>
    <w:rPr>
      <w:rFonts w:ascii="Arial" w:hAnsi="Arial" w:cs="Arial"/>
      <w:spacing w:val="3"/>
      <w:sz w:val="20"/>
      <w:szCs w:val="20"/>
    </w:rPr>
  </w:style>
  <w:style w:type="character" w:customStyle="1" w:styleId="WW8NumSt118z0">
    <w:name w:val="WW8NumSt118z0"/>
    <w:rsid w:val="004D234F"/>
    <w:rPr>
      <w:rFonts w:ascii="Arial" w:hAnsi="Arial" w:cs="Arial"/>
      <w:sz w:val="20"/>
      <w:szCs w:val="20"/>
    </w:rPr>
  </w:style>
  <w:style w:type="character" w:customStyle="1" w:styleId="WW8NumSt120z0">
    <w:name w:val="WW8NumSt120z0"/>
    <w:rsid w:val="004D234F"/>
    <w:rPr>
      <w:rFonts w:ascii="Arial" w:hAnsi="Arial" w:cs="Arial"/>
      <w:sz w:val="20"/>
      <w:szCs w:val="20"/>
    </w:rPr>
  </w:style>
  <w:style w:type="character" w:styleId="Funotenzeichen">
    <w:name w:val="footnote reference"/>
    <w:basedOn w:val="Absatz-Standardschriftart"/>
    <w:uiPriority w:val="99"/>
    <w:semiHidden/>
    <w:rsid w:val="004D234F"/>
    <w:rPr>
      <w:vertAlign w:val="superscript"/>
    </w:rPr>
  </w:style>
  <w:style w:type="character" w:styleId="Seitenzahl">
    <w:name w:val="page number"/>
    <w:basedOn w:val="Absatz-Standardschriftart"/>
    <w:semiHidden/>
    <w:rsid w:val="004D234F"/>
  </w:style>
  <w:style w:type="character" w:customStyle="1" w:styleId="Aufzhlungszeichen1">
    <w:name w:val="Aufzählungszeichen1"/>
    <w:rsid w:val="004D234F"/>
    <w:rPr>
      <w:rFonts w:ascii="OpenSymbol" w:eastAsia="OpenSymbol" w:hAnsi="OpenSymbol" w:cs="OpenSymbol"/>
    </w:rPr>
  </w:style>
  <w:style w:type="character" w:customStyle="1" w:styleId="Nummerierungszeichen">
    <w:name w:val="Nummerierungszeichen"/>
    <w:rsid w:val="004D234F"/>
  </w:style>
  <w:style w:type="paragraph" w:customStyle="1" w:styleId="berschrift">
    <w:name w:val="Überschrift"/>
    <w:basedOn w:val="Standard"/>
    <w:next w:val="Textkrper"/>
    <w:rsid w:val="004D234F"/>
    <w:pPr>
      <w:keepNext/>
      <w:spacing w:before="240" w:after="120"/>
    </w:pPr>
    <w:rPr>
      <w:rFonts w:ascii="Arial" w:eastAsia="SimSun" w:hAnsi="Arial" w:cs="Lucida Sans"/>
      <w:sz w:val="28"/>
      <w:szCs w:val="28"/>
    </w:rPr>
  </w:style>
  <w:style w:type="paragraph" w:styleId="Textkrper">
    <w:name w:val="Body Text"/>
    <w:basedOn w:val="Standard"/>
    <w:link w:val="TextkrperZchn"/>
    <w:semiHidden/>
    <w:rsid w:val="004D234F"/>
    <w:rPr>
      <w:rFonts w:ascii="Arial" w:hAnsi="Arial"/>
      <w:b/>
      <w:szCs w:val="20"/>
    </w:rPr>
  </w:style>
  <w:style w:type="character" w:customStyle="1" w:styleId="TextkrperZchn">
    <w:name w:val="Textkörper Zchn"/>
    <w:basedOn w:val="Absatz-Standardschriftart"/>
    <w:link w:val="Textkrper"/>
    <w:semiHidden/>
    <w:rsid w:val="004D234F"/>
    <w:rPr>
      <w:rFonts w:ascii="Arial" w:eastAsia="Times New Roman" w:hAnsi="Arial" w:cs="Times New Roman"/>
      <w:b/>
      <w:sz w:val="24"/>
      <w:szCs w:val="20"/>
      <w:lang w:eastAsia="ar-SA"/>
    </w:rPr>
  </w:style>
  <w:style w:type="paragraph" w:styleId="Liste">
    <w:name w:val="List"/>
    <w:basedOn w:val="Textkrper"/>
    <w:semiHidden/>
    <w:rsid w:val="004D234F"/>
    <w:rPr>
      <w:rFonts w:cs="Lucida Sans"/>
    </w:rPr>
  </w:style>
  <w:style w:type="paragraph" w:styleId="Beschriftung">
    <w:name w:val="caption"/>
    <w:basedOn w:val="Standard"/>
    <w:qFormat/>
    <w:rsid w:val="004D234F"/>
    <w:pPr>
      <w:suppressLineNumbers/>
      <w:spacing w:before="120" w:after="120"/>
    </w:pPr>
    <w:rPr>
      <w:rFonts w:cs="Lucida Sans"/>
      <w:i/>
      <w:iCs/>
    </w:rPr>
  </w:style>
  <w:style w:type="paragraph" w:customStyle="1" w:styleId="Verzeichnis">
    <w:name w:val="Verzeichnis"/>
    <w:basedOn w:val="Standard"/>
    <w:rsid w:val="004D234F"/>
    <w:pPr>
      <w:suppressLineNumbers/>
    </w:pPr>
    <w:rPr>
      <w:rFonts w:cs="Lucida Sans"/>
    </w:rPr>
  </w:style>
  <w:style w:type="paragraph" w:customStyle="1" w:styleId="Default">
    <w:name w:val="Default"/>
    <w:rsid w:val="004D234F"/>
    <w:pPr>
      <w:suppressAutoHyphens/>
      <w:autoSpaceDE w:val="0"/>
      <w:spacing w:after="0" w:line="240" w:lineRule="auto"/>
    </w:pPr>
    <w:rPr>
      <w:rFonts w:ascii="Arial" w:eastAsia="Arial" w:hAnsi="Arial" w:cs="Arial"/>
      <w:color w:val="000000"/>
      <w:sz w:val="24"/>
      <w:szCs w:val="24"/>
      <w:lang w:eastAsia="ar-SA"/>
    </w:rPr>
  </w:style>
  <w:style w:type="paragraph" w:styleId="Textkrper-Zeileneinzug">
    <w:name w:val="Body Text Indent"/>
    <w:basedOn w:val="Standard"/>
    <w:link w:val="Textkrper-ZeileneinzugZchn"/>
    <w:semiHidden/>
    <w:rsid w:val="004D234F"/>
    <w:pPr>
      <w:tabs>
        <w:tab w:val="left" w:pos="1140"/>
      </w:tabs>
      <w:ind w:left="360"/>
    </w:pPr>
  </w:style>
  <w:style w:type="character" w:customStyle="1" w:styleId="Textkrper-ZeileneinzugZchn">
    <w:name w:val="Textkörper-Zeileneinzug Zchn"/>
    <w:basedOn w:val="Absatz-Standardschriftart"/>
    <w:link w:val="Textkrper-Zeileneinzug"/>
    <w:semiHidden/>
    <w:rsid w:val="004D234F"/>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semiHidden/>
    <w:rsid w:val="004D234F"/>
    <w:pPr>
      <w:ind w:left="360"/>
      <w:jc w:val="both"/>
    </w:pPr>
    <w:rPr>
      <w:rFonts w:ascii="Arial" w:hAnsi="Arial" w:cs="Arial"/>
      <w:sz w:val="22"/>
    </w:rPr>
  </w:style>
  <w:style w:type="character" w:customStyle="1" w:styleId="Textkrper-Einzug2Zchn">
    <w:name w:val="Textkörper-Einzug 2 Zchn"/>
    <w:basedOn w:val="Absatz-Standardschriftart"/>
    <w:link w:val="Textkrper-Einzug2"/>
    <w:semiHidden/>
    <w:rsid w:val="004D234F"/>
    <w:rPr>
      <w:rFonts w:ascii="Arial" w:eastAsia="Times New Roman" w:hAnsi="Arial" w:cs="Arial"/>
      <w:szCs w:val="24"/>
      <w:lang w:eastAsia="ar-SA"/>
    </w:rPr>
  </w:style>
  <w:style w:type="paragraph" w:customStyle="1" w:styleId="xl32">
    <w:name w:val="xl32"/>
    <w:basedOn w:val="Standard"/>
    <w:rsid w:val="004D234F"/>
    <w:pPr>
      <w:spacing w:before="280" w:after="280"/>
    </w:pPr>
    <w:rPr>
      <w:rFonts w:ascii="Arial" w:eastAsia="Arial Unicode MS" w:hAnsi="Arial" w:cs="Arial"/>
      <w:b/>
      <w:bCs/>
    </w:rPr>
  </w:style>
  <w:style w:type="paragraph" w:styleId="Textkrper3">
    <w:name w:val="Body Text 3"/>
    <w:basedOn w:val="Standard"/>
    <w:link w:val="Textkrper3Zchn"/>
    <w:semiHidden/>
    <w:rsid w:val="004D234F"/>
    <w:pPr>
      <w:jc w:val="both"/>
    </w:pPr>
    <w:rPr>
      <w:rFonts w:ascii="Arial" w:hAnsi="Arial" w:cs="Arial"/>
      <w:sz w:val="22"/>
    </w:rPr>
  </w:style>
  <w:style w:type="character" w:customStyle="1" w:styleId="Textkrper3Zchn">
    <w:name w:val="Textkörper 3 Zchn"/>
    <w:basedOn w:val="Absatz-Standardschriftart"/>
    <w:link w:val="Textkrper3"/>
    <w:semiHidden/>
    <w:rsid w:val="004D234F"/>
    <w:rPr>
      <w:rFonts w:ascii="Arial" w:eastAsia="Times New Roman" w:hAnsi="Arial" w:cs="Arial"/>
      <w:szCs w:val="24"/>
      <w:lang w:eastAsia="ar-SA"/>
    </w:rPr>
  </w:style>
  <w:style w:type="paragraph" w:styleId="Textkrper-Einzug3">
    <w:name w:val="Body Text Indent 3"/>
    <w:basedOn w:val="Standard"/>
    <w:link w:val="Textkrper-Einzug3Zchn"/>
    <w:semiHidden/>
    <w:rsid w:val="004D234F"/>
    <w:pPr>
      <w:ind w:left="360"/>
      <w:jc w:val="both"/>
    </w:pPr>
    <w:rPr>
      <w:rFonts w:ascii="Arial" w:hAnsi="Arial" w:cs="Arial"/>
      <w:szCs w:val="20"/>
    </w:rPr>
  </w:style>
  <w:style w:type="character" w:customStyle="1" w:styleId="Textkrper-Einzug3Zchn">
    <w:name w:val="Textkörper-Einzug 3 Zchn"/>
    <w:basedOn w:val="Absatz-Standardschriftart"/>
    <w:link w:val="Textkrper-Einzug3"/>
    <w:semiHidden/>
    <w:rsid w:val="004D234F"/>
    <w:rPr>
      <w:rFonts w:ascii="Arial" w:eastAsia="Times New Roman" w:hAnsi="Arial" w:cs="Arial"/>
      <w:sz w:val="24"/>
      <w:szCs w:val="20"/>
      <w:lang w:eastAsia="ar-SA"/>
    </w:rPr>
  </w:style>
  <w:style w:type="paragraph" w:styleId="Funotentext">
    <w:name w:val="footnote text"/>
    <w:basedOn w:val="Standard"/>
    <w:link w:val="FunotentextZchn"/>
    <w:uiPriority w:val="99"/>
    <w:semiHidden/>
    <w:rsid w:val="004D234F"/>
    <w:rPr>
      <w:sz w:val="20"/>
      <w:szCs w:val="20"/>
    </w:rPr>
  </w:style>
  <w:style w:type="character" w:customStyle="1" w:styleId="FunotentextZchn">
    <w:name w:val="Fußnotentext Zchn"/>
    <w:basedOn w:val="Absatz-Standardschriftart"/>
    <w:link w:val="Funotentext"/>
    <w:uiPriority w:val="99"/>
    <w:semiHidden/>
    <w:rsid w:val="004D234F"/>
    <w:rPr>
      <w:rFonts w:ascii="Times New Roman" w:eastAsia="Times New Roman" w:hAnsi="Times New Roman" w:cs="Times New Roman"/>
      <w:sz w:val="20"/>
      <w:szCs w:val="20"/>
      <w:lang w:eastAsia="ar-SA"/>
    </w:rPr>
  </w:style>
  <w:style w:type="paragraph" w:styleId="StandardWeb">
    <w:name w:val="Normal (Web)"/>
    <w:basedOn w:val="Standard"/>
    <w:semiHidden/>
    <w:rsid w:val="004D234F"/>
    <w:pPr>
      <w:spacing w:before="280" w:after="280"/>
    </w:pPr>
    <w:rPr>
      <w:rFonts w:ascii="Arial Unicode MS" w:eastAsia="Arial Unicode MS" w:hAnsi="Arial Unicode MS" w:cs="Arial Unicode MS"/>
    </w:rPr>
  </w:style>
  <w:style w:type="paragraph" w:customStyle="1" w:styleId="TabellenInhalt">
    <w:name w:val="Tabellen Inhalt"/>
    <w:basedOn w:val="Standard"/>
    <w:rsid w:val="004D234F"/>
    <w:pPr>
      <w:suppressLineNumbers/>
    </w:pPr>
  </w:style>
  <w:style w:type="paragraph" w:customStyle="1" w:styleId="Tabellenberschrift">
    <w:name w:val="Tabellen Überschrift"/>
    <w:basedOn w:val="TabellenInhalt"/>
    <w:rsid w:val="004D234F"/>
    <w:pPr>
      <w:jc w:val="center"/>
    </w:pPr>
    <w:rPr>
      <w:b/>
      <w:bCs/>
    </w:rPr>
  </w:style>
  <w:style w:type="paragraph" w:customStyle="1" w:styleId="Rahmeninhalt">
    <w:name w:val="Rahmeninhalt"/>
    <w:basedOn w:val="Textkrper"/>
    <w:rsid w:val="004D234F"/>
  </w:style>
  <w:style w:type="paragraph" w:customStyle="1" w:styleId="Style9">
    <w:name w:val="Style 9"/>
    <w:rsid w:val="004D234F"/>
    <w:pPr>
      <w:widowControl w:val="0"/>
      <w:suppressAutoHyphens/>
      <w:autoSpaceDE w:val="0"/>
      <w:spacing w:before="216" w:after="0" w:line="240" w:lineRule="auto"/>
      <w:ind w:left="72"/>
      <w:jc w:val="both"/>
    </w:pPr>
    <w:rPr>
      <w:rFonts w:ascii="Arial" w:eastAsia="Arial" w:hAnsi="Arial" w:cs="Arial"/>
      <w:sz w:val="20"/>
      <w:szCs w:val="20"/>
      <w:lang w:eastAsia="ar-SA"/>
    </w:rPr>
  </w:style>
  <w:style w:type="paragraph" w:customStyle="1" w:styleId="Bezugszeile">
    <w:name w:val="Bezugszeile"/>
    <w:basedOn w:val="Textkrper"/>
    <w:rsid w:val="004D234F"/>
    <w:pPr>
      <w:jc w:val="both"/>
    </w:pPr>
    <w:rPr>
      <w:szCs w:val="24"/>
      <w:u w:val="single"/>
    </w:rPr>
  </w:style>
  <w:style w:type="paragraph" w:styleId="Titel">
    <w:name w:val="Title"/>
    <w:basedOn w:val="Standard"/>
    <w:next w:val="Untertitel"/>
    <w:link w:val="TitelZchn"/>
    <w:qFormat/>
    <w:rsid w:val="004D234F"/>
    <w:pPr>
      <w:overflowPunct w:val="0"/>
      <w:jc w:val="center"/>
      <w:textAlignment w:val="baseline"/>
    </w:pPr>
    <w:rPr>
      <w:rFonts w:ascii="Arial" w:hAnsi="Arial"/>
      <w:b/>
    </w:rPr>
  </w:style>
  <w:style w:type="character" w:customStyle="1" w:styleId="TitelZchn">
    <w:name w:val="Titel Zchn"/>
    <w:basedOn w:val="Absatz-Standardschriftart"/>
    <w:link w:val="Titel"/>
    <w:rsid w:val="004D234F"/>
    <w:rPr>
      <w:rFonts w:ascii="Arial" w:eastAsia="Times New Roman" w:hAnsi="Arial" w:cs="Times New Roman"/>
      <w:b/>
      <w:sz w:val="24"/>
      <w:szCs w:val="24"/>
      <w:lang w:eastAsia="ar-SA"/>
    </w:rPr>
  </w:style>
  <w:style w:type="paragraph" w:styleId="Untertitel">
    <w:name w:val="Subtitle"/>
    <w:basedOn w:val="berschrift"/>
    <w:next w:val="Textkrper"/>
    <w:link w:val="UntertitelZchn"/>
    <w:qFormat/>
    <w:rsid w:val="004D234F"/>
    <w:pPr>
      <w:jc w:val="center"/>
    </w:pPr>
    <w:rPr>
      <w:i/>
      <w:iCs/>
    </w:rPr>
  </w:style>
  <w:style w:type="character" w:customStyle="1" w:styleId="UntertitelZchn">
    <w:name w:val="Untertitel Zchn"/>
    <w:basedOn w:val="Absatz-Standardschriftart"/>
    <w:link w:val="Untertitel"/>
    <w:rsid w:val="004D234F"/>
    <w:rPr>
      <w:rFonts w:ascii="Arial" w:eastAsia="SimSun" w:hAnsi="Arial" w:cs="Lucida Sans"/>
      <w:i/>
      <w:iCs/>
      <w:sz w:val="28"/>
      <w:szCs w:val="28"/>
      <w:lang w:eastAsia="ar-SA"/>
    </w:rPr>
  </w:style>
  <w:style w:type="paragraph" w:customStyle="1" w:styleId="Textkrper31">
    <w:name w:val="Textkörper 31"/>
    <w:basedOn w:val="Standard"/>
    <w:rsid w:val="004D234F"/>
    <w:pPr>
      <w:overflowPunct w:val="0"/>
      <w:jc w:val="both"/>
      <w:textAlignment w:val="baseline"/>
    </w:pPr>
    <w:rPr>
      <w:rFonts w:ascii="Arial" w:hAnsi="Arial"/>
    </w:rPr>
  </w:style>
  <w:style w:type="paragraph" w:styleId="Textkrper2">
    <w:name w:val="Body Text 2"/>
    <w:basedOn w:val="Standard"/>
    <w:link w:val="Textkrper2Zchn"/>
    <w:semiHidden/>
    <w:rsid w:val="004D234F"/>
    <w:pPr>
      <w:tabs>
        <w:tab w:val="left" w:pos="0"/>
      </w:tabs>
    </w:pPr>
    <w:rPr>
      <w:rFonts w:ascii="Arial" w:hAnsi="Arial" w:cs="Arial"/>
      <w:b/>
    </w:rPr>
  </w:style>
  <w:style w:type="character" w:customStyle="1" w:styleId="Textkrper2Zchn">
    <w:name w:val="Textkörper 2 Zchn"/>
    <w:basedOn w:val="Absatz-Standardschriftart"/>
    <w:link w:val="Textkrper2"/>
    <w:semiHidden/>
    <w:rsid w:val="004D234F"/>
    <w:rPr>
      <w:rFonts w:ascii="Arial" w:eastAsia="Times New Roman" w:hAnsi="Arial" w:cs="Arial"/>
      <w:b/>
      <w:sz w:val="24"/>
      <w:szCs w:val="24"/>
      <w:lang w:eastAsia="ar-SA"/>
    </w:rPr>
  </w:style>
  <w:style w:type="paragraph" w:styleId="Aufzhlungszeichen2">
    <w:name w:val="List Bullet 2"/>
    <w:basedOn w:val="Standard"/>
    <w:autoRedefine/>
    <w:semiHidden/>
    <w:rsid w:val="004D234F"/>
    <w:pPr>
      <w:numPr>
        <w:numId w:val="3"/>
      </w:numPr>
      <w:suppressAutoHyphens w:val="0"/>
      <w:jc w:val="both"/>
    </w:pPr>
    <w:rPr>
      <w:rFonts w:ascii="Arial" w:hAnsi="Arial"/>
      <w:lang w:eastAsia="de-DE"/>
    </w:rPr>
  </w:style>
  <w:style w:type="paragraph" w:styleId="Aufzhlungszeichen3">
    <w:name w:val="List Bullet 3"/>
    <w:basedOn w:val="Standard"/>
    <w:autoRedefine/>
    <w:semiHidden/>
    <w:rsid w:val="004D234F"/>
    <w:pPr>
      <w:numPr>
        <w:numId w:val="4"/>
      </w:numPr>
      <w:suppressAutoHyphens w:val="0"/>
      <w:jc w:val="both"/>
    </w:pPr>
    <w:rPr>
      <w:rFonts w:ascii="Arial" w:hAnsi="Arial"/>
      <w:lang w:eastAsia="de-DE"/>
    </w:rPr>
  </w:style>
  <w:style w:type="paragraph" w:styleId="Aufzhlungszeichen4">
    <w:name w:val="List Bullet 4"/>
    <w:basedOn w:val="Standard"/>
    <w:autoRedefine/>
    <w:semiHidden/>
    <w:rsid w:val="004D234F"/>
    <w:pPr>
      <w:numPr>
        <w:numId w:val="18"/>
      </w:numPr>
      <w:tabs>
        <w:tab w:val="clear" w:pos="1209"/>
        <w:tab w:val="num" w:pos="720"/>
      </w:tabs>
      <w:suppressAutoHyphens w:val="0"/>
      <w:spacing w:before="60"/>
      <w:ind w:left="720"/>
      <w:jc w:val="both"/>
    </w:pPr>
    <w:rPr>
      <w:rFonts w:ascii="Arial" w:hAnsi="Arial"/>
      <w:lang w:eastAsia="de-DE"/>
    </w:rPr>
  </w:style>
  <w:style w:type="paragraph" w:customStyle="1" w:styleId="Style1">
    <w:name w:val="Style 1"/>
    <w:rsid w:val="004D234F"/>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4D234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D234F"/>
    <w:rPr>
      <w:rFonts w:ascii="Tahoma" w:eastAsia="Times New Roman" w:hAnsi="Tahoma" w:cs="Tahoma"/>
      <w:sz w:val="16"/>
      <w:szCs w:val="16"/>
      <w:lang w:eastAsia="ar-SA"/>
    </w:rPr>
  </w:style>
  <w:style w:type="paragraph" w:styleId="Listenabsatz">
    <w:name w:val="List Paragraph"/>
    <w:basedOn w:val="Standard"/>
    <w:uiPriority w:val="99"/>
    <w:qFormat/>
    <w:rsid w:val="004D234F"/>
    <w:pPr>
      <w:widowControl w:val="0"/>
      <w:suppressAutoHyphens w:val="0"/>
      <w:autoSpaceDE w:val="0"/>
      <w:autoSpaceDN w:val="0"/>
      <w:adjustRightInd w:val="0"/>
      <w:ind w:left="720"/>
    </w:pPr>
    <w:rPr>
      <w:lang w:val="en-US" w:eastAsia="de-DE"/>
    </w:rPr>
  </w:style>
  <w:style w:type="character" w:styleId="Platzhaltertext">
    <w:name w:val="Placeholder Text"/>
    <w:basedOn w:val="Absatz-Standardschriftart"/>
    <w:uiPriority w:val="99"/>
    <w:semiHidden/>
    <w:rsid w:val="004D234F"/>
    <w:rPr>
      <w:color w:val="808080"/>
    </w:rPr>
  </w:style>
  <w:style w:type="paragraph" w:styleId="Inhaltsverzeichnisberschrift">
    <w:name w:val="TOC Heading"/>
    <w:basedOn w:val="berschrift1"/>
    <w:next w:val="Standard"/>
    <w:uiPriority w:val="39"/>
    <w:unhideWhenUsed/>
    <w:qFormat/>
    <w:rsid w:val="004D234F"/>
    <w:pPr>
      <w:keepLines/>
      <w:pageBreakBefore w:val="0"/>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de-DE"/>
    </w:rPr>
  </w:style>
  <w:style w:type="paragraph" w:styleId="Verzeichnis2">
    <w:name w:val="toc 2"/>
    <w:basedOn w:val="Standard"/>
    <w:next w:val="Standard"/>
    <w:autoRedefine/>
    <w:uiPriority w:val="39"/>
    <w:unhideWhenUsed/>
    <w:rsid w:val="004D234F"/>
    <w:pPr>
      <w:spacing w:after="100"/>
      <w:ind w:left="240"/>
    </w:pPr>
  </w:style>
  <w:style w:type="paragraph" w:styleId="Verzeichnis3">
    <w:name w:val="toc 3"/>
    <w:basedOn w:val="Standard"/>
    <w:next w:val="Standard"/>
    <w:autoRedefine/>
    <w:uiPriority w:val="39"/>
    <w:unhideWhenUsed/>
    <w:rsid w:val="00106403"/>
    <w:pPr>
      <w:tabs>
        <w:tab w:val="left" w:pos="1320"/>
        <w:tab w:val="right" w:leader="dot" w:pos="9072"/>
      </w:tabs>
      <w:spacing w:after="100"/>
      <w:ind w:left="1276" w:hanging="796"/>
    </w:pPr>
  </w:style>
  <w:style w:type="paragraph" w:styleId="Verzeichnis1">
    <w:name w:val="toc 1"/>
    <w:basedOn w:val="Standard"/>
    <w:next w:val="Standard"/>
    <w:autoRedefine/>
    <w:uiPriority w:val="39"/>
    <w:unhideWhenUsed/>
    <w:rsid w:val="004D234F"/>
    <w:pPr>
      <w:spacing w:after="100"/>
    </w:pPr>
  </w:style>
  <w:style w:type="paragraph" w:styleId="Verzeichnis4">
    <w:name w:val="toc 4"/>
    <w:basedOn w:val="Standard"/>
    <w:next w:val="Standard"/>
    <w:autoRedefine/>
    <w:uiPriority w:val="39"/>
    <w:unhideWhenUsed/>
    <w:rsid w:val="004D234F"/>
    <w:pPr>
      <w:spacing w:after="100"/>
      <w:ind w:left="720"/>
    </w:pPr>
  </w:style>
  <w:style w:type="paragraph" w:styleId="Verzeichnis5">
    <w:name w:val="toc 5"/>
    <w:basedOn w:val="Standard"/>
    <w:next w:val="Standard"/>
    <w:autoRedefine/>
    <w:uiPriority w:val="39"/>
    <w:unhideWhenUsed/>
    <w:rsid w:val="004D234F"/>
    <w:pPr>
      <w:suppressAutoHyphens w:val="0"/>
      <w:spacing w:after="100" w:line="259" w:lineRule="auto"/>
      <w:ind w:left="880"/>
    </w:pPr>
    <w:rPr>
      <w:rFonts w:asciiTheme="minorHAnsi" w:eastAsiaTheme="minorEastAsia" w:hAnsiTheme="minorHAnsi" w:cstheme="minorBidi"/>
      <w:sz w:val="22"/>
      <w:szCs w:val="22"/>
      <w:lang w:eastAsia="de-DE"/>
    </w:rPr>
  </w:style>
  <w:style w:type="paragraph" w:styleId="Verzeichnis6">
    <w:name w:val="toc 6"/>
    <w:basedOn w:val="Standard"/>
    <w:next w:val="Standard"/>
    <w:autoRedefine/>
    <w:uiPriority w:val="39"/>
    <w:unhideWhenUsed/>
    <w:rsid w:val="004D234F"/>
    <w:pPr>
      <w:suppressAutoHyphens w:val="0"/>
      <w:spacing w:after="100" w:line="259" w:lineRule="auto"/>
      <w:ind w:left="1100"/>
    </w:pPr>
    <w:rPr>
      <w:rFonts w:asciiTheme="minorHAnsi" w:eastAsiaTheme="minorEastAsia" w:hAnsiTheme="minorHAnsi" w:cstheme="minorBidi"/>
      <w:sz w:val="22"/>
      <w:szCs w:val="22"/>
      <w:lang w:eastAsia="de-DE"/>
    </w:rPr>
  </w:style>
  <w:style w:type="paragraph" w:styleId="Verzeichnis7">
    <w:name w:val="toc 7"/>
    <w:basedOn w:val="Standard"/>
    <w:next w:val="Standard"/>
    <w:autoRedefine/>
    <w:uiPriority w:val="39"/>
    <w:unhideWhenUsed/>
    <w:rsid w:val="004D234F"/>
    <w:pPr>
      <w:suppressAutoHyphens w:val="0"/>
      <w:spacing w:after="100" w:line="259" w:lineRule="auto"/>
      <w:ind w:left="1320"/>
    </w:pPr>
    <w:rPr>
      <w:rFonts w:asciiTheme="minorHAnsi" w:eastAsiaTheme="minorEastAsia" w:hAnsiTheme="minorHAnsi" w:cstheme="minorBidi"/>
      <w:sz w:val="22"/>
      <w:szCs w:val="22"/>
      <w:lang w:eastAsia="de-DE"/>
    </w:rPr>
  </w:style>
  <w:style w:type="paragraph" w:styleId="Verzeichnis8">
    <w:name w:val="toc 8"/>
    <w:basedOn w:val="Standard"/>
    <w:next w:val="Standard"/>
    <w:autoRedefine/>
    <w:uiPriority w:val="39"/>
    <w:unhideWhenUsed/>
    <w:rsid w:val="004D234F"/>
    <w:pPr>
      <w:suppressAutoHyphens w:val="0"/>
      <w:spacing w:after="100" w:line="259" w:lineRule="auto"/>
      <w:ind w:left="1540"/>
    </w:pPr>
    <w:rPr>
      <w:rFonts w:asciiTheme="minorHAnsi" w:eastAsiaTheme="minorEastAsia" w:hAnsiTheme="minorHAnsi" w:cstheme="minorBidi"/>
      <w:sz w:val="22"/>
      <w:szCs w:val="22"/>
      <w:lang w:eastAsia="de-DE"/>
    </w:rPr>
  </w:style>
  <w:style w:type="paragraph" w:styleId="Verzeichnis9">
    <w:name w:val="toc 9"/>
    <w:basedOn w:val="Standard"/>
    <w:next w:val="Standard"/>
    <w:autoRedefine/>
    <w:uiPriority w:val="39"/>
    <w:unhideWhenUsed/>
    <w:rsid w:val="004D234F"/>
    <w:pPr>
      <w:suppressAutoHyphens w:val="0"/>
      <w:spacing w:after="100" w:line="259" w:lineRule="auto"/>
      <w:ind w:left="1760"/>
    </w:pPr>
    <w:rPr>
      <w:rFonts w:asciiTheme="minorHAnsi" w:eastAsiaTheme="minorEastAsia" w:hAnsiTheme="minorHAnsi" w:cstheme="minorBidi"/>
      <w:sz w:val="22"/>
      <w:szCs w:val="22"/>
      <w:lang w:eastAsia="de-DE"/>
    </w:rPr>
  </w:style>
  <w:style w:type="character" w:customStyle="1" w:styleId="Formatvorlage1">
    <w:name w:val="Formatvorlage1"/>
    <w:basedOn w:val="Absatz-Standardschriftart"/>
    <w:uiPriority w:val="1"/>
    <w:rsid w:val="004D234F"/>
    <w:rPr>
      <w:rFonts w:ascii="Arial" w:hAnsi="Arial"/>
      <w:sz w:val="24"/>
    </w:rPr>
  </w:style>
  <w:style w:type="table" w:styleId="Tabellenraster">
    <w:name w:val="Table Grid"/>
    <w:basedOn w:val="NormaleTabelle"/>
    <w:uiPriority w:val="59"/>
    <w:rsid w:val="001F3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902629">
      <w:bodyDiv w:val="1"/>
      <w:marLeft w:val="0"/>
      <w:marRight w:val="0"/>
      <w:marTop w:val="0"/>
      <w:marBottom w:val="0"/>
      <w:divBdr>
        <w:top w:val="none" w:sz="0" w:space="0" w:color="auto"/>
        <w:left w:val="none" w:sz="0" w:space="0" w:color="auto"/>
        <w:bottom w:val="none" w:sz="0" w:space="0" w:color="auto"/>
        <w:right w:val="none" w:sz="0" w:space="0" w:color="auto"/>
      </w:divBdr>
    </w:div>
    <w:div w:id="173192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A45B328318C88478BB43CAD0065A566" ma:contentTypeVersion="3" ma:contentTypeDescription="Ein neues Dokument erstellen." ma:contentTypeScope="" ma:versionID="8823c8556d35760627f206140602a759">
  <xsd:schema xmlns:xsd="http://www.w3.org/2001/XMLSchema" xmlns:xs="http://www.w3.org/2001/XMLSchema" xmlns:p="http://schemas.microsoft.com/office/2006/metadata/properties" xmlns:ns2="8c508bfa-da0f-43d2-b540-ae40e33798c2" targetNamespace="http://schemas.microsoft.com/office/2006/metadata/properties" ma:root="true" ma:fieldsID="5bc1bd7b6004707fec27dc0994ba3147" ns2:_="">
    <xsd:import namespace="8c508bfa-da0f-43d2-b540-ae40e33798c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08bfa-da0f-43d2-b540-ae40e33798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F753ED-7DE3-4CE1-8D24-B5356E4099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4066C2-881D-4CC8-AD88-B7B0BE71809A}">
  <ds:schemaRefs>
    <ds:schemaRef ds:uri="http://schemas.microsoft.com/sharepoint/v3/contenttype/forms"/>
  </ds:schemaRefs>
</ds:datastoreItem>
</file>

<file path=customXml/itemProps3.xml><?xml version="1.0" encoding="utf-8"?>
<ds:datastoreItem xmlns:ds="http://schemas.openxmlformats.org/officeDocument/2006/customXml" ds:itemID="{558722AF-1ADB-4349-A0DB-45BC63F59714}">
  <ds:schemaRefs>
    <ds:schemaRef ds:uri="http://schemas.openxmlformats.org/officeDocument/2006/bibliography"/>
  </ds:schemaRefs>
</ds:datastoreItem>
</file>

<file path=customXml/itemProps4.xml><?xml version="1.0" encoding="utf-8"?>
<ds:datastoreItem xmlns:ds="http://schemas.openxmlformats.org/officeDocument/2006/customXml" ds:itemID="{A0A17490-B563-43E8-8F24-FC304337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08bfa-da0f-43d2-b540-ae40e33798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1883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Kreisverwaltung Düren</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Default</dc:creator>
  <cp:lastModifiedBy>Stegh, Markus (Kreis Düren)</cp:lastModifiedBy>
  <cp:revision>8</cp:revision>
  <cp:lastPrinted>2026-04-13T08:09:00Z</cp:lastPrinted>
  <dcterms:created xsi:type="dcterms:W3CDTF">2026-03-25T08:47:00Z</dcterms:created>
  <dcterms:modified xsi:type="dcterms:W3CDTF">2026-04-13T12:34:00Z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0x010100DA45B328318C88478BB43CAD0065A566</vt:lpwstr>
  </property>
</Properties>
</file>